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AB54E" w14:textId="77777777" w:rsidR="00846711" w:rsidRPr="00C214E5" w:rsidRDefault="00846711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5E9A4B06" w14:textId="77777777" w:rsidR="00846711" w:rsidRPr="00C214E5" w:rsidRDefault="0084671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3D0F47" w14:textId="77777777" w:rsidR="00846711" w:rsidRPr="00C214E5" w:rsidRDefault="0084671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17FF86D" w14:textId="77777777" w:rsidR="00846711" w:rsidRPr="00C214E5" w:rsidRDefault="0084671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6A3B13" w14:textId="77777777" w:rsidR="00846711" w:rsidRPr="00C214E5" w:rsidRDefault="0084671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691AB3" w14:textId="77777777" w:rsidR="00846711" w:rsidRPr="00C214E5" w:rsidRDefault="0084671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3213DA" w14:textId="5AFAE119" w:rsidR="00846711" w:rsidRPr="00C214E5" w:rsidRDefault="0026693A">
      <w:pPr>
        <w:spacing w:line="220" w:lineRule="exact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</w:p>
    <w:p w14:paraId="3A306F55" w14:textId="7E46762B" w:rsidR="00846711" w:rsidRPr="00C214E5" w:rsidRDefault="0026693A">
      <w:pPr>
        <w:spacing w:before="56"/>
        <w:ind w:left="2776" w:right="301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sz w:val="22"/>
          <w:szCs w:val="22"/>
        </w:rPr>
        <w:br w:type="column"/>
      </w:r>
      <w:r w:rsidR="00C214E5" w:rsidRPr="00C214E5">
        <w:rPr>
          <w:rFonts w:asciiTheme="minorHAnsi" w:hAnsiTheme="minorHAnsi" w:cstheme="minorHAnsi"/>
          <w:sz w:val="22"/>
          <w:szCs w:val="22"/>
        </w:rPr>
        <w:t>Ismaeel Peralta</w:t>
      </w:r>
    </w:p>
    <w:p w14:paraId="45C62082" w14:textId="37E8E940" w:rsidR="00C214E5" w:rsidRPr="00C214E5" w:rsidRDefault="00C214E5">
      <w:pPr>
        <w:spacing w:before="12"/>
        <w:ind w:left="3078" w:right="3268"/>
        <w:jc w:val="center"/>
        <w:rPr>
          <w:rFonts w:asciiTheme="minorHAnsi" w:eastAsia="Calibri" w:hAnsiTheme="minorHAnsi" w:cstheme="minorHAnsi"/>
          <w:spacing w:val="2"/>
          <w:sz w:val="22"/>
          <w:szCs w:val="22"/>
        </w:rPr>
      </w:pP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ismaeel@gmail.com</w:t>
      </w:r>
    </w:p>
    <w:p w14:paraId="016D3822" w14:textId="6F297605" w:rsidR="00846711" w:rsidRPr="00C214E5" w:rsidRDefault="0026693A">
      <w:pPr>
        <w:spacing w:before="12"/>
        <w:ind w:left="3078" w:right="3268"/>
        <w:jc w:val="center"/>
        <w:rPr>
          <w:rFonts w:asciiTheme="minorHAnsi" w:eastAsia="Calibri" w:hAnsiTheme="minorHAnsi" w:cstheme="minorHAnsi"/>
          <w:sz w:val="22"/>
          <w:szCs w:val="22"/>
        </w:rPr>
        <w:sectPr w:rsidR="00846711" w:rsidRPr="00C214E5">
          <w:pgSz w:w="12240" w:h="15840"/>
          <w:pgMar w:top="660" w:right="1400" w:bottom="280" w:left="1320" w:header="720" w:footer="720" w:gutter="0"/>
          <w:cols w:num="2" w:space="720" w:equalWidth="0">
            <w:col w:w="163" w:space="151"/>
            <w:col w:w="9206"/>
          </w:cols>
        </w:sectPr>
      </w:pPr>
      <w:r w:rsidRPr="00C214E5">
        <w:rPr>
          <w:rFonts w:asciiTheme="minorHAnsi" w:eastAsia="Calibri" w:hAnsiTheme="minorHAnsi" w:cstheme="minorHAnsi"/>
          <w:spacing w:val="2"/>
          <w:w w:val="90"/>
          <w:sz w:val="22"/>
          <w:szCs w:val="22"/>
        </w:rPr>
        <w:t>972</w:t>
      </w:r>
      <w:r w:rsidRPr="00C214E5">
        <w:rPr>
          <w:rFonts w:asciiTheme="minorHAnsi" w:eastAsia="Calibri" w:hAnsiTheme="minorHAnsi" w:cstheme="minorHAnsi"/>
          <w:spacing w:val="1"/>
          <w:w w:val="90"/>
          <w:sz w:val="22"/>
          <w:szCs w:val="22"/>
        </w:rPr>
        <w:t>.</w:t>
      </w:r>
      <w:r w:rsidRPr="00C214E5">
        <w:rPr>
          <w:rFonts w:asciiTheme="minorHAnsi" w:eastAsia="Calibri" w:hAnsiTheme="minorHAnsi" w:cstheme="minorHAnsi"/>
          <w:spacing w:val="2"/>
          <w:w w:val="90"/>
          <w:sz w:val="22"/>
          <w:szCs w:val="22"/>
        </w:rPr>
        <w:t>816</w:t>
      </w:r>
      <w:r w:rsidRPr="00C214E5">
        <w:rPr>
          <w:rFonts w:asciiTheme="minorHAnsi" w:eastAsia="Calibri" w:hAnsiTheme="minorHAnsi" w:cstheme="minorHAnsi"/>
          <w:spacing w:val="1"/>
          <w:w w:val="90"/>
          <w:sz w:val="22"/>
          <w:szCs w:val="22"/>
        </w:rPr>
        <w:t>.</w:t>
      </w:r>
      <w:r w:rsidRPr="00C214E5">
        <w:rPr>
          <w:rFonts w:asciiTheme="minorHAnsi" w:eastAsia="Calibri" w:hAnsiTheme="minorHAnsi" w:cstheme="minorHAnsi"/>
          <w:spacing w:val="2"/>
          <w:w w:val="90"/>
          <w:sz w:val="22"/>
          <w:szCs w:val="22"/>
        </w:rPr>
        <w:t>8841</w:t>
      </w:r>
      <w:r w:rsidRPr="00C214E5">
        <w:rPr>
          <w:rFonts w:asciiTheme="minorHAnsi" w:eastAsia="Calibri" w:hAnsiTheme="minorHAnsi" w:cstheme="minorHAnsi"/>
          <w:w w:val="90"/>
          <w:sz w:val="22"/>
          <w:szCs w:val="22"/>
        </w:rPr>
        <w:t xml:space="preserve">  </w:t>
      </w:r>
      <w:r w:rsidRPr="00C214E5">
        <w:rPr>
          <w:rFonts w:asciiTheme="minorHAnsi" w:eastAsia="Calibri" w:hAnsiTheme="minorHAnsi" w:cstheme="minorHAnsi"/>
          <w:spacing w:val="44"/>
          <w:w w:val="90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w w:val="90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-13"/>
          <w:w w:val="90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w w:val="90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|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C214E5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w w:val="26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</w:t>
      </w:r>
      <w:r w:rsidRPr="00C214E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Yo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k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NY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</w:t>
      </w:r>
    </w:p>
    <w:p w14:paraId="560F28C6" w14:textId="77777777" w:rsidR="00846711" w:rsidRPr="00C214E5" w:rsidRDefault="00846711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1E9C0528" w14:textId="77777777" w:rsidR="00846711" w:rsidRPr="00C214E5" w:rsidRDefault="0026693A">
      <w:pPr>
        <w:spacing w:line="320" w:lineRule="exact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sz w:val="22"/>
          <w:szCs w:val="22"/>
        </w:rPr>
        <w:pict w14:anchorId="35EAF056">
          <v:group id="_x0000_s1046" style="position:absolute;left:0;text-align:left;margin-left:70.45pt;margin-top:19pt;width:470.9pt;height:0;z-index:-251663872;mso-position-horizontal-relative:page" coordorigin="1409,380" coordsize="9418,0">
            <v:shape id="_x0000_s1047" style="position:absolute;left:1409;top:380;width:9418;height:0" coordorigin="1409,380" coordsize="9418,0" path="m1409,380r9417,e" filled="f" strokeweight=".82pt">
              <v:path arrowok="t"/>
            </v:shape>
            <w10:wrap anchorx="page"/>
          </v:group>
        </w:pict>
      </w:r>
      <w:r w:rsidRPr="00C214E5">
        <w:rPr>
          <w:rFonts w:asciiTheme="minorHAnsi" w:eastAsia="Calibri" w:hAnsiTheme="minorHAnsi" w:cstheme="minorHAnsi"/>
          <w:b/>
          <w:spacing w:val="1"/>
          <w:w w:val="99"/>
          <w:position w:val="-1"/>
          <w:sz w:val="22"/>
          <w:szCs w:val="22"/>
        </w:rPr>
        <w:t>EDUCATION</w:t>
      </w:r>
      <w:r w:rsidRPr="00C214E5">
        <w:rPr>
          <w:rFonts w:asciiTheme="minorHAnsi" w:eastAsia="Calibri" w:hAnsiTheme="minorHAnsi" w:cstheme="minorHAnsi"/>
          <w:b/>
          <w:spacing w:val="-17"/>
          <w:w w:val="99"/>
          <w:position w:val="-1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b/>
          <w:w w:val="24"/>
          <w:position w:val="-1"/>
          <w:sz w:val="22"/>
          <w:szCs w:val="22"/>
        </w:rPr>
        <w:t> </w:t>
      </w:r>
    </w:p>
    <w:p w14:paraId="627E8A93" w14:textId="77777777" w:rsidR="00846711" w:rsidRPr="00C214E5" w:rsidRDefault="00846711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2B970857" w14:textId="77777777" w:rsidR="00846711" w:rsidRPr="00C214E5" w:rsidRDefault="0026693A">
      <w:pPr>
        <w:spacing w:before="29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b/>
          <w:spacing w:val="2"/>
          <w:sz w:val="22"/>
          <w:szCs w:val="22"/>
        </w:rPr>
        <w:t>PhD</w:t>
      </w:r>
      <w:r w:rsidRPr="00C214E5">
        <w:rPr>
          <w:rFonts w:asciiTheme="minorHAnsi" w:eastAsia="Calibri" w:hAnsiTheme="minorHAnsi" w:cstheme="minorHAnsi"/>
          <w:b/>
          <w:spacing w:val="1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ghe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Edu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spacing w:val="1"/>
          <w:w w:val="58"/>
          <w:sz w:val="22"/>
          <w:szCs w:val="22"/>
        </w:rPr>
        <w:t>,    L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rary</w:t>
      </w:r>
      <w:r w:rsidRPr="00C214E5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 xml:space="preserve">    S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62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2"/>
          <w:w w:val="62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1"/>
          <w:w w:val="64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spacing w:val="1"/>
          <w:w w:val="64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2"/>
          <w:w w:val="64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iv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rsity</w:t>
      </w:r>
      <w:r w:rsidRPr="00C214E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spacing w:val="1"/>
          <w:w w:val="58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2"/>
          <w:w w:val="58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xas</w:t>
      </w:r>
      <w:r w:rsidRPr="00C214E5">
        <w:rPr>
          <w:rFonts w:asciiTheme="minorHAnsi" w:eastAsia="Calibri" w:hAnsiTheme="minorHAnsi" w:cstheme="minorHAnsi"/>
          <w:spacing w:val="1"/>
          <w:w w:val="63"/>
          <w:sz w:val="22"/>
          <w:szCs w:val="22"/>
        </w:rPr>
        <w:t>,    </w:t>
      </w:r>
      <w:r w:rsidRPr="00C214E5">
        <w:rPr>
          <w:rFonts w:asciiTheme="minorHAnsi" w:eastAsia="Calibri" w:hAnsiTheme="minorHAnsi" w:cstheme="minorHAnsi"/>
          <w:spacing w:val="2"/>
          <w:w w:val="6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spacing w:val="1"/>
          <w:w w:val="60"/>
          <w:sz w:val="22"/>
          <w:szCs w:val="22"/>
        </w:rPr>
        <w:t>,    </w:t>
      </w:r>
      <w:r w:rsidRPr="00C214E5">
        <w:rPr>
          <w:rFonts w:asciiTheme="minorHAnsi" w:eastAsia="Calibri" w:hAnsiTheme="minorHAnsi" w:cstheme="minorHAnsi"/>
          <w:spacing w:val="2"/>
          <w:w w:val="60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X</w:t>
      </w:r>
      <w:r w:rsidRPr="00C214E5">
        <w:rPr>
          <w:rFonts w:asciiTheme="minorHAnsi" w:eastAsia="Calibri" w:hAnsiTheme="minorHAnsi" w:cstheme="minorHAnsi"/>
          <w:spacing w:val="1"/>
          <w:w w:val="61"/>
          <w:sz w:val="22"/>
          <w:szCs w:val="22"/>
        </w:rPr>
        <w:t>,    </w:t>
      </w:r>
      <w:r w:rsidRPr="00C214E5">
        <w:rPr>
          <w:rFonts w:asciiTheme="minorHAnsi" w:eastAsia="Calibri" w:hAnsiTheme="minorHAnsi" w:cstheme="minorHAnsi"/>
          <w:spacing w:val="2"/>
          <w:w w:val="61"/>
          <w:sz w:val="22"/>
          <w:szCs w:val="22"/>
        </w:rPr>
        <w:t>2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012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C27AA66" w14:textId="77777777" w:rsidR="00846711" w:rsidRPr="00C214E5" w:rsidRDefault="0026693A">
      <w:pPr>
        <w:spacing w:before="22"/>
        <w:ind w:left="556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t xml:space="preserve">• </w:t>
      </w:r>
      <w:r w:rsidRPr="00C214E5">
        <w:rPr>
          <w:rFonts w:asciiTheme="minorHAnsi" w:hAnsiTheme="minorHAnsi" w:cstheme="minorHAnsi"/>
          <w:spacing w:val="37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iss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rt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titl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The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  <w:u w:val="single" w:color="000000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  <w:u w:val="single" w:color="000000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epa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on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  <w:u w:val="single" w:color="000000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  <w:u w:val="single" w:color="000000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f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  <w:u w:val="single" w:color="000000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  <w:u w:val="single" w:color="000000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ade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  <w:u w:val="single" w:color="000000"/>
        </w:rPr>
        <w:t>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ic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  <w:u w:val="single" w:color="000000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  <w:u w:val="single" w:color="000000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ry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  <w:u w:val="single" w:color="000000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  <w:u w:val="single" w:color="000000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Ad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  <w:u w:val="single" w:color="000000"/>
        </w:rPr>
        <w:t>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istr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rs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78C0FF1E" w14:textId="77777777" w:rsidR="00846711" w:rsidRPr="00C214E5" w:rsidRDefault="0026693A">
      <w:pPr>
        <w:spacing w:before="22"/>
        <w:ind w:left="56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t xml:space="preserve">• </w:t>
      </w:r>
      <w:r w:rsidRPr="00C214E5">
        <w:rPr>
          <w:rFonts w:asciiTheme="minorHAnsi" w:hAnsiTheme="minorHAnsi" w:cstheme="minorHAnsi"/>
          <w:spacing w:val="43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w w:val="56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w w:val="56"/>
          <w:sz w:val="22"/>
          <w:szCs w:val="22"/>
        </w:rPr>
        <w:t xml:space="preserve">  </w:t>
      </w:r>
      <w:r w:rsidRPr="00C214E5">
        <w:rPr>
          <w:rFonts w:asciiTheme="minorHAnsi" w:eastAsia="Calibri" w:hAnsiTheme="minorHAnsi" w:cstheme="minorHAnsi"/>
          <w:spacing w:val="7"/>
          <w:w w:val="5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w w:val="56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qu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tiv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y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eade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p   </w:t>
      </w:r>
      <w:r w:rsidRPr="00C214E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C214E5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on   </w:t>
      </w:r>
      <w:r w:rsidRPr="00C214E5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C214E5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edu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on   </w:t>
      </w:r>
      <w:r w:rsidRPr="00C214E5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ade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ic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ry</w:t>
      </w:r>
      <w:r w:rsidRPr="00C214E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ean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1F08099A" w14:textId="77777777" w:rsidR="00846711" w:rsidRPr="00C214E5" w:rsidRDefault="00846711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12651B69" w14:textId="77777777" w:rsidR="00846711" w:rsidRPr="00C214E5" w:rsidRDefault="0026693A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b/>
          <w:spacing w:val="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b/>
          <w:spacing w:val="1"/>
          <w:sz w:val="22"/>
          <w:szCs w:val="22"/>
        </w:rPr>
        <w:t>LS,  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rary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Sci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64"/>
          <w:sz w:val="22"/>
          <w:szCs w:val="22"/>
        </w:rPr>
        <w:t>,    </w:t>
      </w:r>
      <w:r w:rsidRPr="00C214E5">
        <w:rPr>
          <w:rFonts w:asciiTheme="minorHAnsi" w:eastAsia="Calibri" w:hAnsiTheme="minorHAnsi" w:cstheme="minorHAnsi"/>
          <w:spacing w:val="2"/>
          <w:w w:val="64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iv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rsity</w:t>
      </w:r>
      <w:r w:rsidRPr="00C214E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spacing w:val="1"/>
          <w:w w:val="58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2"/>
          <w:w w:val="58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xas</w:t>
      </w:r>
      <w:r w:rsidRPr="00C214E5">
        <w:rPr>
          <w:rFonts w:asciiTheme="minorHAnsi" w:eastAsia="Calibri" w:hAnsiTheme="minorHAnsi" w:cstheme="minorHAnsi"/>
          <w:spacing w:val="1"/>
          <w:w w:val="63"/>
          <w:sz w:val="22"/>
          <w:szCs w:val="22"/>
        </w:rPr>
        <w:t>,    </w:t>
      </w:r>
      <w:r w:rsidRPr="00C214E5">
        <w:rPr>
          <w:rFonts w:asciiTheme="minorHAnsi" w:eastAsia="Calibri" w:hAnsiTheme="minorHAnsi" w:cstheme="minorHAnsi"/>
          <w:spacing w:val="2"/>
          <w:w w:val="6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spacing w:val="1"/>
          <w:w w:val="60"/>
          <w:sz w:val="22"/>
          <w:szCs w:val="22"/>
        </w:rPr>
        <w:t>,    </w:t>
      </w:r>
      <w:r w:rsidRPr="00C214E5">
        <w:rPr>
          <w:rFonts w:asciiTheme="minorHAnsi" w:eastAsia="Calibri" w:hAnsiTheme="minorHAnsi" w:cstheme="minorHAnsi"/>
          <w:spacing w:val="2"/>
          <w:w w:val="60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X</w:t>
      </w:r>
      <w:r w:rsidRPr="00C214E5">
        <w:rPr>
          <w:rFonts w:asciiTheme="minorHAnsi" w:eastAsia="Calibri" w:hAnsiTheme="minorHAnsi" w:cstheme="minorHAnsi"/>
          <w:spacing w:val="1"/>
          <w:w w:val="61"/>
          <w:sz w:val="22"/>
          <w:szCs w:val="22"/>
        </w:rPr>
        <w:t>,    </w:t>
      </w:r>
      <w:r w:rsidRPr="00C214E5">
        <w:rPr>
          <w:rFonts w:asciiTheme="minorHAnsi" w:eastAsia="Calibri" w:hAnsiTheme="minorHAnsi" w:cstheme="minorHAnsi"/>
          <w:spacing w:val="2"/>
          <w:w w:val="61"/>
          <w:sz w:val="22"/>
          <w:szCs w:val="22"/>
        </w:rPr>
        <w:t>2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00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6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4BD9430A" w14:textId="77777777" w:rsidR="00846711" w:rsidRPr="00C214E5" w:rsidRDefault="00846711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68EDC3CD" w14:textId="77777777" w:rsidR="00846711" w:rsidRPr="00C214E5" w:rsidRDefault="0026693A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b/>
          <w:spacing w:val="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b/>
          <w:spacing w:val="2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b/>
          <w:spacing w:val="1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rt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ist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ry,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iv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rsity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Te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x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TX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2004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047D8244" w14:textId="77777777" w:rsidR="00846711" w:rsidRPr="00C214E5" w:rsidRDefault="00846711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5DFB28AB" w14:textId="77777777" w:rsidR="00846711" w:rsidRPr="00C214E5" w:rsidRDefault="0026693A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b/>
          <w:spacing w:val="2"/>
          <w:sz w:val="22"/>
          <w:szCs w:val="22"/>
        </w:rPr>
        <w:t>BA</w:t>
      </w:r>
      <w:r w:rsidRPr="00C214E5">
        <w:rPr>
          <w:rFonts w:asciiTheme="minorHAnsi" w:eastAsia="Calibri" w:hAnsiTheme="minorHAnsi" w:cstheme="minorHAnsi"/>
          <w:b/>
          <w:spacing w:val="1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Eng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lis</w:t>
      </w:r>
      <w:r w:rsidRPr="00C214E5">
        <w:rPr>
          <w:rFonts w:asciiTheme="minorHAnsi" w:eastAsia="Calibri" w:hAnsiTheme="minorHAnsi" w:cstheme="minorHAnsi"/>
          <w:b/>
          <w:spacing w:val="2"/>
          <w:w w:val="54"/>
          <w:sz w:val="22"/>
          <w:szCs w:val="22"/>
        </w:rPr>
        <w:t xml:space="preserve">h   </w:t>
      </w:r>
      <w:r w:rsidRPr="00C214E5">
        <w:rPr>
          <w:rFonts w:asciiTheme="minorHAnsi" w:eastAsia="Calibri" w:hAnsiTheme="minorHAnsi" w:cstheme="minorHAnsi"/>
          <w:b/>
          <w:spacing w:val="1"/>
          <w:w w:val="54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Lit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b/>
          <w:spacing w:val="2"/>
          <w:w w:val="53"/>
          <w:sz w:val="22"/>
          <w:szCs w:val="22"/>
        </w:rPr>
        <w:t xml:space="preserve">e   </w:t>
      </w:r>
      <w:r w:rsidRPr="00C214E5">
        <w:rPr>
          <w:rFonts w:asciiTheme="minorHAnsi" w:eastAsia="Calibri" w:hAnsiTheme="minorHAnsi" w:cstheme="minorHAnsi"/>
          <w:b/>
          <w:spacing w:val="1"/>
          <w:w w:val="53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&amp;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b/>
          <w:spacing w:val="2"/>
          <w:w w:val="67"/>
          <w:sz w:val="22"/>
          <w:szCs w:val="22"/>
        </w:rPr>
        <w:t xml:space="preserve">ne   </w:t>
      </w:r>
      <w:r w:rsidRPr="00C214E5">
        <w:rPr>
          <w:rFonts w:asciiTheme="minorHAnsi" w:eastAsia="Calibri" w:hAnsiTheme="minorHAnsi" w:cstheme="minorHAnsi"/>
          <w:b/>
          <w:spacing w:val="1"/>
          <w:w w:val="67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rt</w:t>
      </w:r>
      <w:r w:rsidRPr="00C214E5">
        <w:rPr>
          <w:rFonts w:asciiTheme="minorHAnsi" w:eastAsia="Calibri" w:hAnsiTheme="minorHAnsi" w:cstheme="minorHAnsi"/>
          <w:spacing w:val="1"/>
          <w:w w:val="55"/>
          <w:sz w:val="22"/>
          <w:szCs w:val="22"/>
        </w:rPr>
        <w:t>,    (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doub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C214E5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r)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C214E5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iv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rsity,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TX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1999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7540A48" w14:textId="77777777" w:rsidR="00846711" w:rsidRPr="00C214E5" w:rsidRDefault="0026693A">
      <w:pPr>
        <w:spacing w:before="13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3E1B1DAF" w14:textId="77777777" w:rsidR="00846711" w:rsidRPr="00C214E5" w:rsidRDefault="0026693A">
      <w:pPr>
        <w:spacing w:before="13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314E9EE3" w14:textId="77777777" w:rsidR="00846711" w:rsidRPr="00C214E5" w:rsidRDefault="00846711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30323BEA" w14:textId="77777777" w:rsidR="00846711" w:rsidRPr="00C214E5" w:rsidRDefault="0026693A">
      <w:pPr>
        <w:spacing w:line="320" w:lineRule="exact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sz w:val="22"/>
          <w:szCs w:val="22"/>
        </w:rPr>
        <w:pict w14:anchorId="1112D721">
          <v:group id="_x0000_s1044" style="position:absolute;left:0;text-align:left;margin-left:70.45pt;margin-top:18.75pt;width:470.9pt;height:0;z-index:-251662848;mso-position-horizontal-relative:page" coordorigin="1409,375" coordsize="9418,0">
            <v:shape id="_x0000_s1045" style="position:absolute;left:1409;top:375;width:9418;height:0" coordorigin="1409,375" coordsize="9418,0" path="m1409,375r9417,e" filled="f" strokeweight=".82pt">
              <v:path arrowok="t"/>
            </v:shape>
            <w10:wrap anchorx="page"/>
          </v:group>
        </w:pict>
      </w:r>
      <w:r w:rsidRPr="00C214E5">
        <w:rPr>
          <w:rFonts w:asciiTheme="minorHAnsi" w:eastAsia="Calibri" w:hAnsiTheme="minorHAnsi" w:cstheme="minorHAnsi"/>
          <w:b/>
          <w:spacing w:val="1"/>
          <w:w w:val="99"/>
          <w:position w:val="-1"/>
          <w:sz w:val="22"/>
          <w:szCs w:val="22"/>
        </w:rPr>
        <w:t>EXPERIENC</w:t>
      </w:r>
      <w:r w:rsidRPr="00C214E5">
        <w:rPr>
          <w:rFonts w:asciiTheme="minorHAnsi" w:eastAsia="Calibri" w:hAnsiTheme="minorHAnsi" w:cstheme="minorHAnsi"/>
          <w:b/>
          <w:w w:val="99"/>
          <w:position w:val="-1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b/>
          <w:spacing w:val="-17"/>
          <w:w w:val="99"/>
          <w:position w:val="-1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b/>
          <w:w w:val="24"/>
          <w:position w:val="-1"/>
          <w:sz w:val="22"/>
          <w:szCs w:val="22"/>
        </w:rPr>
        <w:t> </w:t>
      </w:r>
    </w:p>
    <w:p w14:paraId="1231447F" w14:textId="77777777" w:rsidR="00846711" w:rsidRPr="00C214E5" w:rsidRDefault="00846711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071D705E" w14:textId="77777777" w:rsidR="00846711" w:rsidRPr="00C214E5" w:rsidRDefault="0026693A">
      <w:pPr>
        <w:spacing w:before="29" w:line="377" w:lineRule="auto"/>
        <w:ind w:left="298" w:right="981" w:hanging="180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b/>
          <w:spacing w:val="2"/>
          <w:sz w:val="22"/>
          <w:szCs w:val="22"/>
        </w:rPr>
        <w:t>Co</w:t>
      </w:r>
      <w:r w:rsidRPr="00C214E5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b/>
          <w:spacing w:val="2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b/>
          <w:spacing w:val="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b/>
          <w:spacing w:val="2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b/>
          <w:spacing w:val="2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b/>
          <w:spacing w:val="12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Un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ve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rsity</w:t>
      </w:r>
      <w:r w:rsidRPr="00C214E5">
        <w:rPr>
          <w:rFonts w:asciiTheme="minorHAnsi" w:eastAsia="Calibri" w:hAnsiTheme="minorHAnsi" w:cstheme="minorHAnsi"/>
          <w:b/>
          <w:spacing w:val="1"/>
          <w:w w:val="65"/>
          <w:sz w:val="22"/>
          <w:szCs w:val="22"/>
        </w:rPr>
        <w:t>,    </w:t>
      </w:r>
      <w:r w:rsidRPr="00C214E5">
        <w:rPr>
          <w:rFonts w:asciiTheme="minorHAnsi" w:eastAsia="Calibri" w:hAnsiTheme="minorHAnsi" w:cstheme="minorHAnsi"/>
          <w:b/>
          <w:spacing w:val="2"/>
          <w:w w:val="65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ew</w:t>
      </w:r>
      <w:r w:rsidRPr="00C214E5">
        <w:rPr>
          <w:rFonts w:asciiTheme="minorHAnsi" w:eastAsia="Calibri" w:hAnsiTheme="minorHAnsi" w:cstheme="minorHAnsi"/>
          <w:b/>
          <w:spacing w:val="1"/>
          <w:w w:val="54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b/>
          <w:spacing w:val="2"/>
          <w:w w:val="54"/>
          <w:sz w:val="22"/>
          <w:szCs w:val="22"/>
        </w:rPr>
        <w:t>Y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k</w:t>
      </w:r>
      <w:r w:rsidRPr="00C214E5">
        <w:rPr>
          <w:rFonts w:asciiTheme="minorHAnsi" w:eastAsia="Calibri" w:hAnsiTheme="minorHAnsi" w:cstheme="minorHAnsi"/>
          <w:b/>
          <w:spacing w:val="1"/>
          <w:w w:val="65"/>
          <w:sz w:val="22"/>
          <w:szCs w:val="22"/>
        </w:rPr>
        <w:t>,    </w:t>
      </w:r>
      <w:r w:rsidRPr="00C214E5">
        <w:rPr>
          <w:rFonts w:asciiTheme="minorHAnsi" w:eastAsia="Calibri" w:hAnsiTheme="minorHAnsi" w:cstheme="minorHAnsi"/>
          <w:b/>
          <w:spacing w:val="2"/>
          <w:w w:val="65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Y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C214E5">
        <w:rPr>
          <w:rFonts w:asciiTheme="minorHAnsi" w:eastAsia="Calibri" w:hAnsiTheme="minorHAnsi" w:cstheme="minorHAnsi"/>
          <w:b/>
          <w:spacing w:val="10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                                                                                                               </w:t>
      </w:r>
      <w:r w:rsidRPr="00C214E5">
        <w:rPr>
          <w:rFonts w:asciiTheme="minorHAnsi" w:eastAsia="Calibri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b/>
          <w:spacing w:val="2"/>
          <w:sz w:val="22"/>
          <w:szCs w:val="22"/>
        </w:rPr>
        <w:t>2013</w:t>
      </w:r>
      <w:r w:rsidRPr="00C214E5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 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–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J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ou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na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lis</w:t>
      </w:r>
      <w:r w:rsidRPr="00C214E5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&amp;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Da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Re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ou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rc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ri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an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1"/>
          <w:w w:val="50"/>
          <w:sz w:val="22"/>
          <w:szCs w:val="22"/>
        </w:rPr>
        <w:t>/    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Head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J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ou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na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lis</w:t>
      </w:r>
      <w:r w:rsidRPr="00C214E5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ry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            </w:t>
      </w:r>
      <w:r w:rsidRPr="00C214E5">
        <w:rPr>
          <w:rFonts w:asciiTheme="minorHAnsi" w:eastAsia="Calibri" w:hAnsiTheme="minorHAnsi" w:cstheme="minorHAnsi"/>
          <w:b/>
          <w:spacing w:val="2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                                                                                                               </w:t>
      </w:r>
      <w:r w:rsidRPr="00C214E5">
        <w:rPr>
          <w:rFonts w:asciiTheme="minorHAnsi" w:eastAsia="Calibri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 xml:space="preserve">2013   </w:t>
      </w:r>
      <w:r w:rsidRPr="00C214E5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–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F6C6A6B" w14:textId="77777777" w:rsidR="00846711" w:rsidRPr="00C214E5" w:rsidRDefault="0026693A">
      <w:pPr>
        <w:spacing w:before="24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</w:t>
      </w:r>
      <w:r w:rsidRPr="00C214E5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Le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  <w:u w:val="single" w:color="000000"/>
        </w:rPr>
        <w:t>ad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ers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  <w:u w:val="single" w:color="000000"/>
        </w:rPr>
        <w:t>h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i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  <w:u w:val="single" w:color="000000"/>
        </w:rPr>
        <w:t>p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:</w:t>
      </w:r>
      <w:r w:rsidRPr="00C214E5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4D3B3B0D" w14:textId="77777777" w:rsidR="00846711" w:rsidRPr="00C214E5" w:rsidRDefault="0026693A">
      <w:pPr>
        <w:spacing w:before="27"/>
        <w:ind w:left="47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C214E5">
        <w:rPr>
          <w:rFonts w:asciiTheme="minorHAnsi" w:hAnsiTheme="minorHAnsi" w:cstheme="minorHAnsi"/>
          <w:spacing w:val="21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rs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ee</w:t>
      </w:r>
      <w:r w:rsidRPr="00C214E5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alis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C214E5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rar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facilit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embedded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hoo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alis</w:t>
      </w:r>
      <w:r w:rsidRPr="00C214E5">
        <w:rPr>
          <w:rFonts w:asciiTheme="minorHAnsi" w:eastAsia="Calibri" w:hAnsiTheme="minorHAnsi" w:cstheme="minorHAnsi"/>
          <w:spacing w:val="4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745533B1" w14:textId="77777777" w:rsidR="00846711" w:rsidRPr="00C214E5" w:rsidRDefault="0026693A">
      <w:pPr>
        <w:spacing w:before="22"/>
        <w:ind w:left="47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C214E5">
        <w:rPr>
          <w:rFonts w:asciiTheme="minorHAnsi" w:hAnsiTheme="minorHAnsi" w:cstheme="minorHAnsi"/>
          <w:spacing w:val="21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Co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ll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abo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tiv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ly</w:t>
      </w:r>
      <w:r w:rsidRPr="00C214E5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n   </w:t>
      </w:r>
      <w:r w:rsidRPr="00C214E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eg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ic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ctiv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Sci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ivisi</w:t>
      </w:r>
      <w:r w:rsidRPr="00C214E5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on   </w:t>
      </w:r>
      <w:r w:rsidRPr="00C214E5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C214E5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alis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ry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3AD0291" w14:textId="77777777" w:rsidR="00846711" w:rsidRPr="00C214E5" w:rsidRDefault="0026693A">
      <w:pPr>
        <w:spacing w:before="8"/>
        <w:ind w:left="623" w:right="508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iti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tiv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62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3"/>
          <w:w w:val="62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 xml:space="preserve">    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ivisi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ona</w:t>
      </w:r>
      <w:r w:rsidRPr="00C214E5">
        <w:rPr>
          <w:rFonts w:asciiTheme="minorHAnsi" w:eastAsia="Calibri" w:hAnsiTheme="minorHAnsi" w:cstheme="minorHAnsi"/>
          <w:spacing w:val="1"/>
          <w:w w:val="61"/>
          <w:sz w:val="22"/>
          <w:szCs w:val="22"/>
        </w:rPr>
        <w:t>l    </w:t>
      </w:r>
      <w:r w:rsidRPr="00C214E5">
        <w:rPr>
          <w:rFonts w:asciiTheme="minorHAnsi" w:eastAsia="Calibri" w:hAnsiTheme="minorHAnsi" w:cstheme="minorHAnsi"/>
          <w:spacing w:val="2"/>
          <w:w w:val="61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jectiv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</w:t>
      </w:r>
      <w:r w:rsidRPr="00C214E5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1F48327E" w14:textId="77777777" w:rsidR="00846711" w:rsidRPr="00C214E5" w:rsidRDefault="0026693A">
      <w:pPr>
        <w:spacing w:before="27"/>
        <w:ind w:left="47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C214E5">
        <w:rPr>
          <w:rFonts w:asciiTheme="minorHAnsi" w:hAnsiTheme="minorHAnsi" w:cstheme="minorHAnsi"/>
          <w:spacing w:val="21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j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ct</w:t>
      </w:r>
      <w:r w:rsidRPr="00C214E5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’s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’s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bGu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</w:t>
      </w:r>
      <w:r w:rsidRPr="00C214E5">
        <w:rPr>
          <w:rFonts w:asciiTheme="minorHAnsi" w:eastAsia="Calibri" w:hAnsiTheme="minorHAnsi" w:cstheme="minorHAnsi"/>
          <w:spacing w:val="1"/>
          <w:w w:val="43"/>
          <w:sz w:val="22"/>
          <w:szCs w:val="22"/>
        </w:rPr>
        <w:t xml:space="preserve">:   </w:t>
      </w:r>
      <w:r w:rsidRPr="00C214E5">
        <w:rPr>
          <w:rFonts w:asciiTheme="minorHAnsi" w:eastAsia="Calibri" w:hAnsiTheme="minorHAnsi" w:cstheme="minorHAnsi"/>
          <w:w w:val="44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4"/>
          <w:w w:val="44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2FC5DFFF" w14:textId="77777777" w:rsidR="00846711" w:rsidRPr="00C214E5" w:rsidRDefault="0026693A">
      <w:pPr>
        <w:spacing w:before="8"/>
        <w:ind w:left="119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ourier New" w:hAnsiTheme="minorHAnsi" w:cstheme="minorHAnsi"/>
          <w:sz w:val="22"/>
          <w:szCs w:val="22"/>
        </w:rPr>
        <w:t xml:space="preserve">o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C214E5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nea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rly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C214E5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ff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n   </w:t>
      </w:r>
      <w:r w:rsidRPr="00C214E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new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app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C214E5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on   </w:t>
      </w:r>
      <w:r w:rsidRPr="00C214E5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4"/>
          <w:w w:val="67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552EF368" w14:textId="77777777" w:rsidR="00846711" w:rsidRPr="00C214E5" w:rsidRDefault="0026693A">
      <w:pPr>
        <w:spacing w:before="3"/>
        <w:ind w:left="119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ourier New" w:hAnsiTheme="minorHAnsi" w:cstheme="minorHAnsi"/>
          <w:sz w:val="22"/>
          <w:szCs w:val="22"/>
        </w:rPr>
        <w:t xml:space="preserve">o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rs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ee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C214E5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900+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xisti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rc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h   </w:t>
      </w:r>
      <w:r w:rsidRPr="00C214E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AE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/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CQ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053CB859" w14:textId="77777777" w:rsidR="00846711" w:rsidRPr="00C214E5" w:rsidRDefault="0026693A">
      <w:pPr>
        <w:spacing w:before="17"/>
        <w:ind w:left="47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C214E5">
        <w:rPr>
          <w:rFonts w:asciiTheme="minorHAnsi" w:hAnsiTheme="minorHAnsi" w:cstheme="minorHAnsi"/>
          <w:spacing w:val="21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ode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ed</w:t>
      </w:r>
      <w:r w:rsidRPr="00C214E5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umb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’s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 xml:space="preserve">2014   </w:t>
      </w:r>
      <w:r w:rsidRPr="00C214E5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Annua</w:t>
      </w:r>
      <w:r w:rsidRPr="00C214E5">
        <w:rPr>
          <w:rFonts w:asciiTheme="minorHAnsi" w:eastAsia="Calibri" w:hAnsiTheme="minorHAnsi" w:cstheme="minorHAnsi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1"/>
          <w:w w:val="51"/>
          <w:sz w:val="22"/>
          <w:szCs w:val="22"/>
        </w:rPr>
        <w:t>y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y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“Le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ers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very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wh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er</w:t>
      </w:r>
      <w:r w:rsidRPr="00C214E5">
        <w:rPr>
          <w:rFonts w:asciiTheme="minorHAnsi" w:eastAsia="Calibri" w:hAnsiTheme="minorHAnsi" w:cstheme="minorHAnsi"/>
          <w:spacing w:val="1"/>
          <w:w w:val="65"/>
          <w:sz w:val="22"/>
          <w:szCs w:val="22"/>
        </w:rPr>
        <w:t xml:space="preserve">e”   </w:t>
      </w:r>
      <w:r w:rsidRPr="00C214E5">
        <w:rPr>
          <w:rFonts w:asciiTheme="minorHAnsi" w:eastAsia="Calibri" w:hAnsiTheme="minorHAnsi" w:cstheme="minorHAnsi"/>
          <w:w w:val="6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5"/>
          <w:w w:val="6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0578E077" w14:textId="77777777" w:rsidR="00846711" w:rsidRPr="00C214E5" w:rsidRDefault="0026693A">
      <w:pPr>
        <w:spacing w:before="22"/>
        <w:ind w:left="47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C214E5">
        <w:rPr>
          <w:rFonts w:asciiTheme="minorHAnsi" w:hAnsiTheme="minorHAnsi" w:cstheme="minorHAnsi"/>
          <w:spacing w:val="21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Ad</w:t>
      </w:r>
      <w:r w:rsidRPr="00C214E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istr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C214E5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n   </w:t>
      </w:r>
      <w:r w:rsidRPr="00C214E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n   </w:t>
      </w:r>
      <w:r w:rsidRPr="00C214E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C214E5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C214E5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e   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refere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e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gra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947D634" w14:textId="77777777" w:rsidR="00846711" w:rsidRPr="00C214E5" w:rsidRDefault="0026693A">
      <w:pPr>
        <w:spacing w:before="8"/>
        <w:ind w:left="119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ourier New" w:hAnsiTheme="minorHAnsi" w:cstheme="minorHAnsi"/>
          <w:sz w:val="22"/>
          <w:szCs w:val="22"/>
        </w:rPr>
        <w:t xml:space="preserve">o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lifi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ed</w:t>
      </w:r>
      <w:r w:rsidRPr="00C214E5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C214E5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C214E5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statistical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y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mu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6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w w:val="2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1"/>
          <w:w w:val="2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6"/>
          <w:sz w:val="22"/>
          <w:szCs w:val="22"/>
        </w:rPr>
        <w:t> </w:t>
      </w:r>
    </w:p>
    <w:p w14:paraId="23F1395F" w14:textId="77777777" w:rsidR="00846711" w:rsidRPr="00C214E5" w:rsidRDefault="0026693A">
      <w:pPr>
        <w:spacing w:before="17"/>
        <w:ind w:left="47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C214E5">
        <w:rPr>
          <w:rFonts w:asciiTheme="minorHAnsi" w:hAnsiTheme="minorHAnsi" w:cstheme="minorHAnsi"/>
          <w:spacing w:val="21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Adde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C214E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sig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ag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o   </w:t>
      </w:r>
      <w:r w:rsidRPr="00C214E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alis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ry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7832B8FD" w14:textId="77777777" w:rsidR="00846711" w:rsidRPr="00C214E5" w:rsidRDefault="0026693A">
      <w:pPr>
        <w:spacing w:before="22"/>
        <w:ind w:left="47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C214E5">
        <w:rPr>
          <w:rFonts w:asciiTheme="minorHAnsi" w:hAnsiTheme="minorHAnsi" w:cstheme="minorHAnsi"/>
          <w:spacing w:val="21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anage</w:t>
      </w:r>
      <w:r w:rsidRPr="00C214E5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$53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0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00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op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budge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4CEFCD0D" w14:textId="77777777" w:rsidR="00846711" w:rsidRPr="00C214E5" w:rsidRDefault="0026693A">
      <w:pPr>
        <w:spacing w:before="8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269A5167" w14:textId="77777777" w:rsidR="00846711" w:rsidRPr="00C214E5" w:rsidRDefault="0026693A">
      <w:pPr>
        <w:spacing w:before="13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</w:t>
      </w:r>
      <w:r w:rsidRPr="00C214E5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  <w:u w:val="single" w:color="000000"/>
        </w:rPr>
        <w:t>Ou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tr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  <w:u w:val="single" w:color="000000"/>
        </w:rPr>
        <w:t>ea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c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  <w:u w:val="single" w:color="000000"/>
        </w:rPr>
        <w:t>h</w:t>
      </w:r>
      <w:r w:rsidRPr="00C214E5">
        <w:rPr>
          <w:rFonts w:asciiTheme="minorHAnsi" w:eastAsia="Calibri" w:hAnsiTheme="minorHAnsi" w:cstheme="minorHAnsi"/>
          <w:spacing w:val="11"/>
          <w:sz w:val="22"/>
          <w:szCs w:val="22"/>
          <w:u w:val="single" w:color="000000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and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  <w:u w:val="single" w:color="000000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  <w:u w:val="single" w:color="000000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T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ng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931A28E" w14:textId="77777777" w:rsidR="00846711" w:rsidRPr="00C214E5" w:rsidRDefault="0026693A">
      <w:pPr>
        <w:spacing w:before="27"/>
        <w:ind w:left="47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C214E5">
        <w:rPr>
          <w:rFonts w:asciiTheme="minorHAnsi" w:hAnsiTheme="minorHAnsi" w:cstheme="minorHAnsi"/>
          <w:spacing w:val="21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ff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rvic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hno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(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Tw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bGu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2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ry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H3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etc.)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5035D5A9" w14:textId="77777777" w:rsidR="00846711" w:rsidRPr="00C214E5" w:rsidRDefault="0026693A">
      <w:pPr>
        <w:spacing w:before="22"/>
        <w:ind w:left="47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C214E5">
        <w:rPr>
          <w:rFonts w:asciiTheme="minorHAnsi" w:hAnsiTheme="minorHAnsi" w:cstheme="minorHAnsi"/>
          <w:spacing w:val="21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new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,    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45"/>
          <w:sz w:val="22"/>
          <w:szCs w:val="22"/>
        </w:rPr>
        <w:t xml:space="preserve">    f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ede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61"/>
          <w:sz w:val="22"/>
          <w:szCs w:val="22"/>
        </w:rPr>
        <w:t>l    </w:t>
      </w:r>
      <w:r w:rsidRPr="00C214E5">
        <w:rPr>
          <w:rFonts w:asciiTheme="minorHAnsi" w:eastAsia="Calibri" w:hAnsiTheme="minorHAnsi" w:cstheme="minorHAnsi"/>
          <w:spacing w:val="2"/>
          <w:w w:val="61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epo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sit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ry</w:t>
      </w:r>
      <w:r w:rsidRPr="00C214E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ctic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3C529773" w14:textId="77777777" w:rsidR="00846711" w:rsidRPr="00C214E5" w:rsidRDefault="0026693A">
      <w:pPr>
        <w:spacing w:before="22"/>
        <w:ind w:left="47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C214E5">
        <w:rPr>
          <w:rFonts w:asciiTheme="minorHAnsi" w:hAnsiTheme="minorHAnsi" w:cstheme="minorHAnsi"/>
          <w:spacing w:val="21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upe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rvis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adua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ry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4788F590" w14:textId="77777777" w:rsidR="00846711" w:rsidRPr="00C214E5" w:rsidRDefault="0026693A">
      <w:pPr>
        <w:spacing w:before="22"/>
        <w:ind w:left="47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C214E5">
        <w:rPr>
          <w:rFonts w:asciiTheme="minorHAnsi" w:hAnsiTheme="minorHAnsi" w:cstheme="minorHAnsi"/>
          <w:spacing w:val="21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teract</w:t>
      </w:r>
      <w:r w:rsidRPr="00C214E5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fac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lty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cial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ia,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g: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6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w w:val="2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1"/>
          <w:w w:val="2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6"/>
          <w:sz w:val="22"/>
          <w:szCs w:val="22"/>
        </w:rPr>
        <w:t> </w:t>
      </w:r>
    </w:p>
    <w:p w14:paraId="6C416688" w14:textId="77777777" w:rsidR="00846711" w:rsidRPr="00C214E5" w:rsidRDefault="0026693A">
      <w:pPr>
        <w:spacing w:before="8"/>
        <w:ind w:left="119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ourier New" w:hAnsiTheme="minorHAnsi" w:cstheme="minorHAnsi"/>
          <w:sz w:val="22"/>
          <w:szCs w:val="22"/>
        </w:rPr>
        <w:t xml:space="preserve">o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Twee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ry</w:t>
      </w:r>
      <w:r w:rsidRPr="00C214E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rs,</w:t>
      </w:r>
      <w:r w:rsidRPr="00C214E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ew</w:t>
      </w:r>
      <w:r w:rsidRPr="00C214E5">
        <w:rPr>
          <w:rFonts w:asciiTheme="minorHAnsi" w:eastAsia="Calibri" w:hAnsiTheme="minorHAnsi" w:cstheme="minorHAnsi"/>
          <w:spacing w:val="1"/>
          <w:w w:val="47"/>
          <w:sz w:val="22"/>
          <w:szCs w:val="22"/>
        </w:rPr>
        <w:t xml:space="preserve">    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s,</w:t>
      </w:r>
      <w:r w:rsidRPr="00C214E5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AQ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s,</w:t>
      </w:r>
      <w:r w:rsidRPr="00C214E5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hedu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uden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ltati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24076BB7" w14:textId="77777777" w:rsidR="00846711" w:rsidRPr="00C214E5" w:rsidRDefault="0026693A">
      <w:pPr>
        <w:spacing w:before="3"/>
        <w:ind w:left="119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ourier New" w:hAnsiTheme="minorHAnsi" w:cstheme="minorHAnsi"/>
          <w:sz w:val="22"/>
          <w:szCs w:val="22"/>
        </w:rPr>
        <w:t xml:space="preserve">o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Po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st</w:t>
      </w:r>
      <w:r w:rsidRPr="00C214E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FAQ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C214E5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ry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og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4BBC0C25" w14:textId="77777777" w:rsidR="00846711" w:rsidRPr="00C214E5" w:rsidRDefault="0026693A">
      <w:pPr>
        <w:spacing w:before="17"/>
        <w:ind w:left="47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C214E5">
        <w:rPr>
          <w:rFonts w:asciiTheme="minorHAnsi" w:hAnsiTheme="minorHAnsi" w:cstheme="minorHAnsi"/>
          <w:spacing w:val="21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C214E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ryT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cti</w:t>
      </w:r>
      <w:r w:rsidRPr="00C214E5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on   </w:t>
      </w:r>
      <w:r w:rsidRPr="00C214E5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how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alis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lty</w:t>
      </w:r>
      <w:r w:rsidRPr="00C214E5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C214E5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boo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ks,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mee</w:t>
      </w:r>
      <w:r w:rsidRPr="00C214E5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>t   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uden</w:t>
      </w:r>
      <w:r w:rsidRPr="00C214E5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>t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dem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82AB7EB" w14:textId="77777777" w:rsidR="00846711" w:rsidRPr="00C214E5" w:rsidRDefault="0026693A">
      <w:pPr>
        <w:spacing w:before="8" w:line="220" w:lineRule="exact"/>
        <w:ind w:left="838"/>
        <w:rPr>
          <w:rFonts w:asciiTheme="minorHAnsi" w:eastAsia="Calibri" w:hAnsiTheme="minorHAnsi" w:cstheme="minorHAnsi"/>
          <w:sz w:val="22"/>
          <w:szCs w:val="22"/>
        </w:rPr>
        <w:sectPr w:rsidR="00846711" w:rsidRPr="00C214E5">
          <w:type w:val="continuous"/>
          <w:pgSz w:w="12240" w:h="15840"/>
          <w:pgMar w:top="660" w:right="1400" w:bottom="280" w:left="1320" w:header="720" w:footer="720" w:gutter="0"/>
          <w:cols w:space="720"/>
        </w:sectPr>
      </w:pP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ow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titl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(t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boo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k</w:t>
      </w:r>
      <w:r w:rsidRPr="00C214E5">
        <w:rPr>
          <w:rFonts w:asciiTheme="minorHAnsi" w:eastAsia="Calibri" w:hAnsiTheme="minorHAnsi" w:cstheme="minorHAnsi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C214E5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wee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21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pu</w:t>
      </w:r>
      <w:r w:rsidRPr="00C214E5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>s   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s)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69DE68FE" w14:textId="77777777" w:rsidR="00846711" w:rsidRPr="00C214E5" w:rsidRDefault="0026693A">
      <w:pPr>
        <w:spacing w:before="17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146EC213" w14:textId="77777777" w:rsidR="00846711" w:rsidRPr="00C214E5" w:rsidRDefault="0084671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1818A8" w14:textId="77777777" w:rsidR="00846711" w:rsidRPr="00C214E5" w:rsidRDefault="0084671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76E95B" w14:textId="77777777" w:rsidR="00846711" w:rsidRPr="00C214E5" w:rsidRDefault="0084671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E31982" w14:textId="77777777" w:rsidR="00846711" w:rsidRPr="00C214E5" w:rsidRDefault="0084671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5654B6" w14:textId="77777777" w:rsidR="00846711" w:rsidRPr="00C214E5" w:rsidRDefault="0084671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FCA4B5" w14:textId="77777777" w:rsidR="00846711" w:rsidRPr="00C214E5" w:rsidRDefault="00846711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2F477E62" w14:textId="77777777" w:rsidR="00846711" w:rsidRPr="00C214E5" w:rsidRDefault="0026693A">
      <w:pPr>
        <w:spacing w:line="220" w:lineRule="exact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64C84C24" w14:textId="77777777" w:rsidR="00846711" w:rsidRPr="00C214E5" w:rsidRDefault="0026693A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sz w:val="22"/>
          <w:szCs w:val="22"/>
        </w:rPr>
        <w:br w:type="column"/>
      </w:r>
    </w:p>
    <w:p w14:paraId="731DF969" w14:textId="77777777" w:rsidR="00846711" w:rsidRPr="00C214E5" w:rsidRDefault="0026693A">
      <w:pPr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spacing w:val="2"/>
          <w:sz w:val="22"/>
          <w:szCs w:val="22"/>
          <w:u w:val="single" w:color="000000"/>
        </w:rPr>
        <w:t>Re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f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  <w:u w:val="single" w:color="000000"/>
        </w:rPr>
        <w:t>e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r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  <w:u w:val="single" w:color="000000"/>
        </w:rPr>
        <w:t>en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c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  <w:u w:val="single" w:color="000000"/>
        </w:rPr>
        <w:t>e</w:t>
      </w:r>
      <w:r w:rsidRPr="00C214E5">
        <w:rPr>
          <w:rFonts w:asciiTheme="minorHAnsi" w:eastAsia="Calibri" w:hAnsiTheme="minorHAnsi" w:cstheme="minorHAnsi"/>
          <w:spacing w:val="13"/>
          <w:sz w:val="22"/>
          <w:szCs w:val="22"/>
          <w:u w:val="single" w:color="000000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a</w:t>
      </w:r>
      <w:r w:rsidRPr="00C214E5">
        <w:rPr>
          <w:rFonts w:asciiTheme="minorHAnsi" w:eastAsia="Calibri" w:hAnsiTheme="minorHAnsi" w:cstheme="minorHAnsi"/>
          <w:spacing w:val="2"/>
          <w:w w:val="67"/>
          <w:sz w:val="22"/>
          <w:szCs w:val="22"/>
          <w:u w:val="single" w:color="000000"/>
        </w:rPr>
        <w:t xml:space="preserve">nd   </w:t>
      </w:r>
      <w:r w:rsidRPr="00C214E5">
        <w:rPr>
          <w:rFonts w:asciiTheme="minorHAnsi" w:eastAsia="Calibri" w:hAnsiTheme="minorHAnsi" w:cstheme="minorHAnsi"/>
          <w:spacing w:val="1"/>
          <w:w w:val="67"/>
          <w:sz w:val="22"/>
          <w:szCs w:val="22"/>
          <w:u w:val="single" w:color="000000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str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cti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on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FF62668" w14:textId="77777777" w:rsidR="00846711" w:rsidRPr="00C214E5" w:rsidRDefault="0026693A">
      <w:pPr>
        <w:spacing w:before="22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C214E5">
        <w:rPr>
          <w:rFonts w:asciiTheme="minorHAnsi" w:hAnsiTheme="minorHAnsi" w:cstheme="minorHAnsi"/>
          <w:spacing w:val="21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C214E5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uppo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rric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lar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ift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ow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ata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alis</w:t>
      </w:r>
      <w:r w:rsidRPr="00C214E5">
        <w:rPr>
          <w:rFonts w:asciiTheme="minorHAnsi" w:eastAsia="Calibri" w:hAnsiTheme="minorHAnsi" w:cstheme="minorHAnsi"/>
          <w:spacing w:val="4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12C47F7" w14:textId="77777777" w:rsidR="00846711" w:rsidRPr="00C214E5" w:rsidRDefault="0026693A">
      <w:pPr>
        <w:spacing w:before="22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C214E5">
        <w:rPr>
          <w:rFonts w:asciiTheme="minorHAnsi" w:hAnsiTheme="minorHAnsi" w:cstheme="minorHAnsi"/>
          <w:spacing w:val="21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C214E5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ssist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C214E5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C214E5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lis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47"/>
          <w:sz w:val="22"/>
          <w:szCs w:val="22"/>
        </w:rPr>
        <w:t>r   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(i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eh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C214E5">
        <w:rPr>
          <w:rFonts w:asciiTheme="minorHAnsi" w:eastAsia="Calibri" w:hAnsiTheme="minorHAnsi" w:cstheme="minorHAnsi"/>
          <w:w w:val="103"/>
          <w:sz w:val="22"/>
          <w:szCs w:val="22"/>
        </w:rPr>
        <w:t>)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1AD17C97" w14:textId="77777777" w:rsidR="00846711" w:rsidRPr="00C214E5" w:rsidRDefault="0026693A">
      <w:pPr>
        <w:spacing w:before="27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C214E5">
        <w:rPr>
          <w:rFonts w:asciiTheme="minorHAnsi" w:hAnsiTheme="minorHAnsi" w:cstheme="minorHAnsi"/>
          <w:spacing w:val="21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Con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lt</w:t>
      </w:r>
      <w:r w:rsidRPr="00C214E5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on   </w:t>
      </w:r>
      <w:r w:rsidRPr="00C214E5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rc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h   </w:t>
      </w:r>
      <w:r w:rsidRPr="00C214E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hodo</w:t>
      </w:r>
      <w:r w:rsidRPr="00C214E5">
        <w:rPr>
          <w:rFonts w:asciiTheme="minorHAnsi" w:eastAsia="Calibri" w:hAnsiTheme="minorHAnsi" w:cstheme="minorHAnsi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og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y,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tistic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alysis,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C214E5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ge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-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71A566A0" w14:textId="77777777" w:rsidR="00846711" w:rsidRPr="00C214E5" w:rsidRDefault="0026693A">
      <w:pPr>
        <w:spacing w:before="8"/>
        <w:ind w:left="685" w:right="1347"/>
        <w:jc w:val="center"/>
        <w:rPr>
          <w:rFonts w:asciiTheme="minorHAnsi" w:eastAsia="Calibri" w:hAnsiTheme="minorHAnsi" w:cstheme="minorHAnsi"/>
          <w:sz w:val="22"/>
          <w:szCs w:val="22"/>
        </w:rPr>
        <w:sectPr w:rsidR="00846711" w:rsidRPr="00C214E5">
          <w:type w:val="continuous"/>
          <w:pgSz w:w="12240" w:h="15840"/>
          <w:pgMar w:top="660" w:right="1400" w:bottom="280" w:left="1320" w:header="720" w:footer="720" w:gutter="0"/>
          <w:cols w:num="2" w:space="720" w:equalWidth="0">
            <w:col w:w="163" w:space="315"/>
            <w:col w:w="9042"/>
          </w:cols>
        </w:sectPr>
      </w:pPr>
      <w:r w:rsidRPr="00C214E5">
        <w:rPr>
          <w:rFonts w:asciiTheme="minorHAnsi" w:eastAsia="Courier New" w:hAnsiTheme="minorHAnsi" w:cstheme="minorHAnsi"/>
          <w:sz w:val="22"/>
          <w:szCs w:val="22"/>
        </w:rPr>
        <w:t xml:space="preserve">o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a   </w:t>
      </w:r>
      <w:r w:rsidRPr="00C214E5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cy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ssi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ril</w:t>
      </w:r>
      <w:r w:rsidRPr="00C214E5">
        <w:rPr>
          <w:rFonts w:asciiTheme="minorHAnsi" w:eastAsia="Calibri" w:hAnsiTheme="minorHAnsi" w:cstheme="minorHAnsi"/>
          <w:spacing w:val="1"/>
          <w:w w:val="51"/>
          <w:sz w:val="22"/>
          <w:szCs w:val="22"/>
        </w:rPr>
        <w:t>y   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lis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715EEF30" w14:textId="77777777" w:rsidR="00846711" w:rsidRPr="00C214E5" w:rsidRDefault="0026693A">
      <w:pPr>
        <w:spacing w:before="17"/>
        <w:ind w:left="118"/>
        <w:rPr>
          <w:rFonts w:asciiTheme="minorHAnsi" w:eastAsia="Calibri" w:hAnsiTheme="minorHAnsi" w:cstheme="minorHAnsi"/>
          <w:sz w:val="22"/>
          <w:szCs w:val="22"/>
        </w:rPr>
        <w:sectPr w:rsidR="00846711" w:rsidRPr="00C214E5">
          <w:type w:val="continuous"/>
          <w:pgSz w:w="12240" w:h="15840"/>
          <w:pgMar w:top="660" w:right="1400" w:bottom="280" w:left="1320" w:header="720" w:footer="720" w:gutter="0"/>
          <w:cols w:space="720"/>
        </w:sectPr>
      </w:pP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C214E5">
        <w:rPr>
          <w:rFonts w:asciiTheme="minorHAnsi" w:eastAsia="Calibri" w:hAnsiTheme="minorHAnsi" w:cstheme="minorHAnsi"/>
          <w:b/>
          <w:spacing w:val="11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620AEB9D" w14:textId="77777777" w:rsidR="00846711" w:rsidRPr="00C214E5" w:rsidRDefault="0084671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FDC485" w14:textId="77777777" w:rsidR="00846711" w:rsidRPr="00C214E5" w:rsidRDefault="00846711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1"/>
        <w:gridCol w:w="1986"/>
        <w:gridCol w:w="1738"/>
      </w:tblGrid>
      <w:tr w:rsidR="00846711" w:rsidRPr="00C214E5" w14:paraId="15A53D9A" w14:textId="77777777">
        <w:trPr>
          <w:trHeight w:hRule="exact" w:val="381"/>
        </w:trPr>
        <w:tc>
          <w:tcPr>
            <w:tcW w:w="4511" w:type="dxa"/>
            <w:tcBorders>
              <w:top w:val="nil"/>
              <w:left w:val="nil"/>
              <w:bottom w:val="nil"/>
              <w:right w:val="nil"/>
            </w:tcBorders>
          </w:tcPr>
          <w:p w14:paraId="3D68FE07" w14:textId="77777777" w:rsidR="00846711" w:rsidRPr="00C214E5" w:rsidRDefault="0026693A">
            <w:pPr>
              <w:spacing w:before="69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214E5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Un</w:t>
            </w:r>
            <w:r w:rsidRPr="00C214E5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iv</w:t>
            </w:r>
            <w:r w:rsidRPr="00C214E5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C214E5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rsit</w:t>
            </w:r>
            <w:r w:rsidRPr="00C214E5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y</w:t>
            </w:r>
            <w:r w:rsidRPr="00C214E5">
              <w:rPr>
                <w:rFonts w:asciiTheme="minorHAnsi" w:eastAsia="Calibri" w:hAnsiTheme="minorHAnsi" w:cstheme="minorHAnsi"/>
                <w:b/>
                <w:spacing w:val="14"/>
                <w:sz w:val="22"/>
                <w:szCs w:val="22"/>
              </w:rPr>
              <w:t xml:space="preserve"> </w:t>
            </w:r>
            <w:r w:rsidRPr="00C214E5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 </w:t>
            </w:r>
            <w:r w:rsidRPr="00C214E5">
              <w:rPr>
                <w:rFonts w:asciiTheme="minorHAnsi" w:eastAsia="Calibri" w:hAnsiTheme="minorHAnsi" w:cstheme="minorHAnsi"/>
                <w:b/>
                <w:spacing w:val="2"/>
                <w:w w:val="103"/>
                <w:sz w:val="22"/>
                <w:szCs w:val="22"/>
              </w:rPr>
              <w:t>o</w:t>
            </w:r>
            <w:r w:rsidRPr="00C214E5">
              <w:rPr>
                <w:rFonts w:asciiTheme="minorHAnsi" w:eastAsia="Calibri" w:hAnsiTheme="minorHAnsi" w:cstheme="minorHAnsi"/>
                <w:b/>
                <w:spacing w:val="1"/>
                <w:w w:val="103"/>
                <w:sz w:val="22"/>
                <w:szCs w:val="22"/>
              </w:rPr>
              <w:t>f</w:t>
            </w:r>
            <w:r w:rsidRPr="00C214E5">
              <w:rPr>
                <w:rFonts w:asciiTheme="minorHAnsi" w:eastAsia="Calibri" w:hAnsiTheme="minorHAnsi" w:cstheme="minorHAnsi"/>
                <w:b/>
                <w:w w:val="25"/>
                <w:sz w:val="22"/>
                <w:szCs w:val="22"/>
              </w:rPr>
              <w:t xml:space="preserve">   </w:t>
            </w:r>
            <w:r w:rsidRPr="00C214E5">
              <w:rPr>
                <w:rFonts w:asciiTheme="minorHAnsi" w:eastAsia="Calibri" w:hAnsiTheme="minorHAnsi" w:cstheme="minorHAnsi"/>
                <w:b/>
                <w:spacing w:val="1"/>
                <w:w w:val="25"/>
                <w:sz w:val="22"/>
                <w:szCs w:val="22"/>
              </w:rPr>
              <w:t> </w:t>
            </w:r>
            <w:r w:rsidRPr="00C214E5">
              <w:rPr>
                <w:rFonts w:asciiTheme="minorHAnsi" w:eastAsia="Calibri" w:hAnsiTheme="minorHAnsi" w:cstheme="minorHAnsi"/>
                <w:b/>
                <w:spacing w:val="2"/>
                <w:w w:val="103"/>
                <w:sz w:val="22"/>
                <w:szCs w:val="22"/>
              </w:rPr>
              <w:t>No</w:t>
            </w:r>
            <w:r w:rsidRPr="00C214E5">
              <w:rPr>
                <w:rFonts w:asciiTheme="minorHAnsi" w:eastAsia="Calibri" w:hAnsiTheme="minorHAnsi" w:cstheme="minorHAnsi"/>
                <w:b/>
                <w:spacing w:val="1"/>
                <w:w w:val="103"/>
                <w:sz w:val="22"/>
                <w:szCs w:val="22"/>
              </w:rPr>
              <w:t>rt</w:t>
            </w:r>
            <w:r w:rsidRPr="00C214E5">
              <w:rPr>
                <w:rFonts w:asciiTheme="minorHAnsi" w:eastAsia="Calibri" w:hAnsiTheme="minorHAnsi" w:cstheme="minorHAnsi"/>
                <w:b/>
                <w:spacing w:val="2"/>
                <w:w w:val="103"/>
                <w:sz w:val="22"/>
                <w:szCs w:val="22"/>
              </w:rPr>
              <w:t>h</w:t>
            </w:r>
            <w:r w:rsidRPr="00C214E5">
              <w:rPr>
                <w:rFonts w:asciiTheme="minorHAnsi" w:eastAsia="Calibri" w:hAnsiTheme="minorHAnsi" w:cstheme="minorHAnsi"/>
                <w:b/>
                <w:w w:val="25"/>
                <w:sz w:val="22"/>
                <w:szCs w:val="22"/>
              </w:rPr>
              <w:t xml:space="preserve">   </w:t>
            </w:r>
            <w:r w:rsidRPr="00C214E5">
              <w:rPr>
                <w:rFonts w:asciiTheme="minorHAnsi" w:eastAsia="Calibri" w:hAnsiTheme="minorHAnsi" w:cstheme="minorHAnsi"/>
                <w:b/>
                <w:spacing w:val="1"/>
                <w:w w:val="25"/>
                <w:sz w:val="22"/>
                <w:szCs w:val="22"/>
              </w:rPr>
              <w:t> </w:t>
            </w:r>
            <w:r w:rsidRPr="00C214E5">
              <w:rPr>
                <w:rFonts w:asciiTheme="minorHAnsi" w:eastAsia="Calibri" w:hAnsiTheme="minorHAnsi" w:cstheme="minorHAnsi"/>
                <w:b/>
                <w:spacing w:val="2"/>
                <w:w w:val="103"/>
                <w:sz w:val="22"/>
                <w:szCs w:val="22"/>
              </w:rPr>
              <w:t>Texas</w:t>
            </w:r>
            <w:r w:rsidRPr="00C214E5">
              <w:rPr>
                <w:rFonts w:asciiTheme="minorHAnsi" w:eastAsia="Calibri" w:hAnsiTheme="minorHAnsi" w:cstheme="minorHAnsi"/>
                <w:b/>
                <w:spacing w:val="1"/>
                <w:w w:val="64"/>
                <w:sz w:val="22"/>
                <w:szCs w:val="22"/>
              </w:rPr>
              <w:t>,    </w:t>
            </w:r>
            <w:r w:rsidRPr="00C214E5">
              <w:rPr>
                <w:rFonts w:asciiTheme="minorHAnsi" w:eastAsia="Calibri" w:hAnsiTheme="minorHAnsi" w:cstheme="minorHAnsi"/>
                <w:b/>
                <w:spacing w:val="2"/>
                <w:w w:val="64"/>
                <w:sz w:val="22"/>
                <w:szCs w:val="22"/>
              </w:rPr>
              <w:t>D</w:t>
            </w:r>
            <w:r w:rsidRPr="00C214E5">
              <w:rPr>
                <w:rFonts w:asciiTheme="minorHAnsi" w:eastAsia="Calibri" w:hAnsiTheme="minorHAnsi" w:cstheme="minorHAnsi"/>
                <w:b/>
                <w:spacing w:val="2"/>
                <w:w w:val="103"/>
                <w:sz w:val="22"/>
                <w:szCs w:val="22"/>
              </w:rPr>
              <w:t>en</w:t>
            </w:r>
            <w:r w:rsidRPr="00C214E5">
              <w:rPr>
                <w:rFonts w:asciiTheme="minorHAnsi" w:eastAsia="Calibri" w:hAnsiTheme="minorHAnsi" w:cstheme="minorHAnsi"/>
                <w:b/>
                <w:spacing w:val="1"/>
                <w:w w:val="103"/>
                <w:sz w:val="22"/>
                <w:szCs w:val="22"/>
              </w:rPr>
              <w:t>t</w:t>
            </w:r>
            <w:r w:rsidRPr="00C214E5">
              <w:rPr>
                <w:rFonts w:asciiTheme="minorHAnsi" w:eastAsia="Calibri" w:hAnsiTheme="minorHAnsi" w:cstheme="minorHAnsi"/>
                <w:b/>
                <w:spacing w:val="2"/>
                <w:w w:val="103"/>
                <w:sz w:val="22"/>
                <w:szCs w:val="22"/>
              </w:rPr>
              <w:t>on</w:t>
            </w:r>
            <w:r w:rsidRPr="00C214E5">
              <w:rPr>
                <w:rFonts w:asciiTheme="minorHAnsi" w:eastAsia="Calibri" w:hAnsiTheme="minorHAnsi" w:cstheme="minorHAnsi"/>
                <w:b/>
                <w:spacing w:val="1"/>
                <w:w w:val="61"/>
                <w:sz w:val="22"/>
                <w:szCs w:val="22"/>
              </w:rPr>
              <w:t>,    </w:t>
            </w:r>
            <w:r w:rsidRPr="00C214E5">
              <w:rPr>
                <w:rFonts w:asciiTheme="minorHAnsi" w:eastAsia="Calibri" w:hAnsiTheme="minorHAnsi" w:cstheme="minorHAnsi"/>
                <w:b/>
                <w:spacing w:val="2"/>
                <w:w w:val="61"/>
                <w:sz w:val="22"/>
                <w:szCs w:val="22"/>
              </w:rPr>
              <w:t>T</w:t>
            </w:r>
            <w:r w:rsidRPr="00C214E5">
              <w:rPr>
                <w:rFonts w:asciiTheme="minorHAnsi" w:eastAsia="Calibri" w:hAnsiTheme="minorHAnsi" w:cstheme="minorHAnsi"/>
                <w:b/>
                <w:spacing w:val="2"/>
                <w:w w:val="103"/>
                <w:sz w:val="22"/>
                <w:szCs w:val="22"/>
              </w:rPr>
              <w:t>X</w:t>
            </w:r>
            <w:r w:rsidRPr="00C214E5">
              <w:rPr>
                <w:rFonts w:asciiTheme="minorHAnsi" w:eastAsia="Calibri" w:hAnsiTheme="minorHAnsi" w:cstheme="minorHAnsi"/>
                <w:b/>
                <w:w w:val="25"/>
                <w:sz w:val="22"/>
                <w:szCs w:val="22"/>
              </w:rPr>
              <w:t xml:space="preserve">    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</w:tcPr>
          <w:p w14:paraId="7FE638F7" w14:textId="77777777" w:rsidR="00846711" w:rsidRPr="00C214E5" w:rsidRDefault="0026693A">
            <w:pPr>
              <w:spacing w:before="69"/>
              <w:ind w:left="12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214E5">
              <w:rPr>
                <w:rFonts w:asciiTheme="minorHAnsi" w:eastAsia="Calibri" w:hAnsiTheme="minorHAnsi" w:cstheme="minorHAnsi"/>
                <w:b/>
                <w:w w:val="25"/>
                <w:sz w:val="22"/>
                <w:szCs w:val="22"/>
              </w:rPr>
              <w:t xml:space="preserve">   </w:t>
            </w:r>
            <w:r w:rsidRPr="00C214E5">
              <w:rPr>
                <w:rFonts w:asciiTheme="minorHAnsi" w:eastAsia="Calibri" w:hAnsiTheme="minorHAnsi" w:cstheme="minorHAnsi"/>
                <w:b/>
                <w:w w:val="25"/>
                <w:sz w:val="22"/>
                <w:szCs w:val="22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</w:tcPr>
          <w:p w14:paraId="3E24678C" w14:textId="77777777" w:rsidR="00846711" w:rsidRPr="00C214E5" w:rsidRDefault="0026693A">
            <w:pPr>
              <w:spacing w:before="69"/>
              <w:ind w:left="65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214E5">
              <w:rPr>
                <w:rFonts w:asciiTheme="minorHAnsi" w:eastAsia="Calibri" w:hAnsiTheme="minorHAnsi" w:cstheme="minorHAnsi"/>
                <w:b/>
                <w:spacing w:val="2"/>
                <w:w w:val="79"/>
                <w:sz w:val="22"/>
                <w:szCs w:val="22"/>
              </w:rPr>
              <w:t>2006</w:t>
            </w:r>
            <w:r w:rsidRPr="00C214E5">
              <w:rPr>
                <w:rFonts w:asciiTheme="minorHAnsi" w:eastAsia="Calibri" w:hAnsiTheme="minorHAnsi" w:cstheme="minorHAnsi"/>
                <w:b/>
                <w:w w:val="79"/>
                <w:sz w:val="22"/>
                <w:szCs w:val="22"/>
              </w:rPr>
              <w:t xml:space="preserve">  </w:t>
            </w:r>
            <w:r w:rsidRPr="00C214E5">
              <w:rPr>
                <w:rFonts w:asciiTheme="minorHAnsi" w:eastAsia="Calibri" w:hAnsiTheme="minorHAnsi" w:cstheme="minorHAnsi"/>
                <w:b/>
                <w:spacing w:val="8"/>
                <w:w w:val="79"/>
                <w:sz w:val="22"/>
                <w:szCs w:val="22"/>
              </w:rPr>
              <w:t xml:space="preserve"> </w:t>
            </w:r>
            <w:r w:rsidRPr="00C214E5">
              <w:rPr>
                <w:rFonts w:asciiTheme="minorHAnsi" w:eastAsia="Calibri" w:hAnsiTheme="minorHAnsi" w:cstheme="minorHAnsi"/>
                <w:b/>
                <w:spacing w:val="1"/>
                <w:w w:val="79"/>
                <w:sz w:val="22"/>
                <w:szCs w:val="22"/>
              </w:rPr>
              <w:t> </w:t>
            </w:r>
            <w:r w:rsidRPr="00C214E5">
              <w:rPr>
                <w:rFonts w:asciiTheme="minorHAnsi" w:eastAsia="Calibri" w:hAnsiTheme="minorHAnsi" w:cstheme="minorHAnsi"/>
                <w:b/>
                <w:spacing w:val="2"/>
                <w:w w:val="103"/>
                <w:sz w:val="22"/>
                <w:szCs w:val="22"/>
              </w:rPr>
              <w:t>–</w:t>
            </w:r>
            <w:r w:rsidRPr="00C214E5">
              <w:rPr>
                <w:rFonts w:asciiTheme="minorHAnsi" w:eastAsia="Calibri" w:hAnsiTheme="minorHAnsi" w:cstheme="minorHAnsi"/>
                <w:b/>
                <w:w w:val="25"/>
                <w:sz w:val="22"/>
                <w:szCs w:val="22"/>
              </w:rPr>
              <w:t xml:space="preserve">   </w:t>
            </w:r>
            <w:r w:rsidRPr="00C214E5">
              <w:rPr>
                <w:rFonts w:asciiTheme="minorHAnsi" w:eastAsia="Calibri" w:hAnsiTheme="minorHAnsi" w:cstheme="minorHAnsi"/>
                <w:b/>
                <w:spacing w:val="1"/>
                <w:w w:val="25"/>
                <w:sz w:val="22"/>
                <w:szCs w:val="22"/>
              </w:rPr>
              <w:t> </w:t>
            </w:r>
            <w:r w:rsidRPr="00C214E5">
              <w:rPr>
                <w:rFonts w:asciiTheme="minorHAnsi" w:eastAsia="Calibri" w:hAnsiTheme="minorHAnsi" w:cstheme="minorHAnsi"/>
                <w:b/>
                <w:spacing w:val="2"/>
                <w:w w:val="103"/>
                <w:sz w:val="22"/>
                <w:szCs w:val="22"/>
              </w:rPr>
              <w:t>2012</w:t>
            </w:r>
            <w:r w:rsidRPr="00C214E5">
              <w:rPr>
                <w:rFonts w:asciiTheme="minorHAnsi" w:eastAsia="Calibri" w:hAnsiTheme="minorHAnsi" w:cstheme="minorHAnsi"/>
                <w:b/>
                <w:w w:val="25"/>
                <w:sz w:val="22"/>
                <w:szCs w:val="22"/>
              </w:rPr>
              <w:t xml:space="preserve">    </w:t>
            </w:r>
          </w:p>
        </w:tc>
      </w:tr>
      <w:tr w:rsidR="00846711" w:rsidRPr="00C214E5" w14:paraId="03E07A3C" w14:textId="77777777">
        <w:trPr>
          <w:trHeight w:hRule="exact" w:val="626"/>
        </w:trPr>
        <w:tc>
          <w:tcPr>
            <w:tcW w:w="4511" w:type="dxa"/>
            <w:tcBorders>
              <w:top w:val="nil"/>
              <w:left w:val="nil"/>
              <w:bottom w:val="nil"/>
              <w:right w:val="nil"/>
            </w:tcBorders>
          </w:tcPr>
          <w:p w14:paraId="7F390B51" w14:textId="77777777" w:rsidR="00846711" w:rsidRPr="00C214E5" w:rsidRDefault="0026693A">
            <w:pPr>
              <w:spacing w:before="53"/>
              <w:ind w:left="22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214E5">
              <w:rPr>
                <w:rFonts w:asciiTheme="minorHAnsi" w:eastAsia="Calibri" w:hAnsiTheme="minorHAnsi" w:cstheme="minorHAnsi"/>
                <w:b/>
                <w:spacing w:val="2"/>
                <w:w w:val="103"/>
                <w:sz w:val="22"/>
                <w:szCs w:val="22"/>
              </w:rPr>
              <w:t>Cand</w:t>
            </w:r>
            <w:r w:rsidRPr="00C214E5">
              <w:rPr>
                <w:rFonts w:asciiTheme="minorHAnsi" w:eastAsia="Calibri" w:hAnsiTheme="minorHAnsi" w:cstheme="minorHAnsi"/>
                <w:b/>
                <w:spacing w:val="1"/>
                <w:w w:val="103"/>
                <w:sz w:val="22"/>
                <w:szCs w:val="22"/>
              </w:rPr>
              <w:t>i</w:t>
            </w:r>
            <w:r w:rsidRPr="00C214E5">
              <w:rPr>
                <w:rFonts w:asciiTheme="minorHAnsi" w:eastAsia="Calibri" w:hAnsiTheme="minorHAnsi" w:cstheme="minorHAnsi"/>
                <w:b/>
                <w:spacing w:val="2"/>
                <w:w w:val="103"/>
                <w:sz w:val="22"/>
                <w:szCs w:val="22"/>
              </w:rPr>
              <w:t>da</w:t>
            </w:r>
            <w:r w:rsidRPr="00C214E5">
              <w:rPr>
                <w:rFonts w:asciiTheme="minorHAnsi" w:eastAsia="Calibri" w:hAnsiTheme="minorHAnsi" w:cstheme="minorHAnsi"/>
                <w:b/>
                <w:spacing w:val="1"/>
                <w:w w:val="103"/>
                <w:sz w:val="22"/>
                <w:szCs w:val="22"/>
              </w:rPr>
              <w:t>t</w:t>
            </w:r>
            <w:r w:rsidRPr="00C214E5">
              <w:rPr>
                <w:rFonts w:asciiTheme="minorHAnsi" w:eastAsia="Calibri" w:hAnsiTheme="minorHAnsi" w:cstheme="minorHAnsi"/>
                <w:b/>
                <w:spacing w:val="2"/>
                <w:w w:val="103"/>
                <w:sz w:val="22"/>
                <w:szCs w:val="22"/>
              </w:rPr>
              <w:t>e</w:t>
            </w:r>
            <w:r w:rsidRPr="00C214E5">
              <w:rPr>
                <w:rFonts w:asciiTheme="minorHAnsi" w:eastAsia="Calibri" w:hAnsiTheme="minorHAnsi" w:cstheme="minorHAnsi"/>
                <w:b/>
                <w:spacing w:val="1"/>
                <w:w w:val="43"/>
                <w:sz w:val="22"/>
                <w:szCs w:val="22"/>
              </w:rPr>
              <w:t>,    </w:t>
            </w:r>
            <w:r w:rsidRPr="00C214E5">
              <w:rPr>
                <w:rFonts w:asciiTheme="minorHAnsi" w:eastAsia="Calibri" w:hAnsiTheme="minorHAnsi" w:cstheme="minorHAnsi"/>
                <w:b/>
                <w:spacing w:val="2"/>
                <w:w w:val="103"/>
                <w:sz w:val="22"/>
                <w:szCs w:val="22"/>
              </w:rPr>
              <w:t>PhD</w:t>
            </w:r>
            <w:r w:rsidRPr="00C214E5">
              <w:rPr>
                <w:rFonts w:asciiTheme="minorHAnsi" w:eastAsia="Calibri" w:hAnsiTheme="minorHAnsi" w:cstheme="minorHAnsi"/>
                <w:b/>
                <w:w w:val="25"/>
                <w:sz w:val="22"/>
                <w:szCs w:val="22"/>
              </w:rPr>
              <w:t xml:space="preserve">   </w:t>
            </w:r>
            <w:r w:rsidRPr="00C214E5">
              <w:rPr>
                <w:rFonts w:asciiTheme="minorHAnsi" w:eastAsia="Calibri" w:hAnsiTheme="minorHAnsi" w:cstheme="minorHAnsi"/>
                <w:b/>
                <w:spacing w:val="1"/>
                <w:w w:val="25"/>
                <w:sz w:val="22"/>
                <w:szCs w:val="22"/>
              </w:rPr>
              <w:t> </w:t>
            </w:r>
            <w:r w:rsidRPr="00C214E5">
              <w:rPr>
                <w:rFonts w:asciiTheme="minorHAnsi" w:eastAsia="Calibri" w:hAnsiTheme="minorHAnsi" w:cstheme="minorHAnsi"/>
                <w:b/>
                <w:spacing w:val="1"/>
                <w:w w:val="103"/>
                <w:sz w:val="22"/>
                <w:szCs w:val="22"/>
              </w:rPr>
              <w:t>i</w:t>
            </w:r>
            <w:r w:rsidRPr="00C214E5">
              <w:rPr>
                <w:rFonts w:asciiTheme="minorHAnsi" w:eastAsia="Calibri" w:hAnsiTheme="minorHAnsi" w:cstheme="minorHAnsi"/>
                <w:b/>
                <w:spacing w:val="2"/>
                <w:w w:val="103"/>
                <w:sz w:val="22"/>
                <w:szCs w:val="22"/>
              </w:rPr>
              <w:t>n</w:t>
            </w:r>
            <w:r w:rsidRPr="00C214E5">
              <w:rPr>
                <w:rFonts w:asciiTheme="minorHAnsi" w:eastAsia="Calibri" w:hAnsiTheme="minorHAnsi" w:cstheme="minorHAnsi"/>
                <w:b/>
                <w:w w:val="25"/>
                <w:sz w:val="22"/>
                <w:szCs w:val="22"/>
              </w:rPr>
              <w:t xml:space="preserve">   </w:t>
            </w:r>
            <w:r w:rsidRPr="00C214E5">
              <w:rPr>
                <w:rFonts w:asciiTheme="minorHAnsi" w:eastAsia="Calibri" w:hAnsiTheme="minorHAnsi" w:cstheme="minorHAnsi"/>
                <w:b/>
                <w:spacing w:val="1"/>
                <w:w w:val="25"/>
                <w:sz w:val="22"/>
                <w:szCs w:val="22"/>
              </w:rPr>
              <w:t> </w:t>
            </w:r>
            <w:r w:rsidRPr="00C214E5">
              <w:rPr>
                <w:rFonts w:asciiTheme="minorHAnsi" w:eastAsia="Calibri" w:hAnsiTheme="minorHAnsi" w:cstheme="minorHAnsi"/>
                <w:b/>
                <w:spacing w:val="2"/>
                <w:w w:val="103"/>
                <w:sz w:val="22"/>
                <w:szCs w:val="22"/>
              </w:rPr>
              <w:t>H</w:t>
            </w:r>
            <w:r w:rsidRPr="00C214E5">
              <w:rPr>
                <w:rFonts w:asciiTheme="minorHAnsi" w:eastAsia="Calibri" w:hAnsiTheme="minorHAnsi" w:cstheme="minorHAnsi"/>
                <w:b/>
                <w:spacing w:val="1"/>
                <w:w w:val="103"/>
                <w:sz w:val="22"/>
                <w:szCs w:val="22"/>
              </w:rPr>
              <w:t>i</w:t>
            </w:r>
            <w:r w:rsidRPr="00C214E5">
              <w:rPr>
                <w:rFonts w:asciiTheme="minorHAnsi" w:eastAsia="Calibri" w:hAnsiTheme="minorHAnsi" w:cstheme="minorHAnsi"/>
                <w:b/>
                <w:spacing w:val="2"/>
                <w:w w:val="103"/>
                <w:sz w:val="22"/>
                <w:szCs w:val="22"/>
              </w:rPr>
              <w:t>ghe</w:t>
            </w:r>
            <w:r w:rsidRPr="00C214E5">
              <w:rPr>
                <w:rFonts w:asciiTheme="minorHAnsi" w:eastAsia="Calibri" w:hAnsiTheme="minorHAnsi" w:cstheme="minorHAnsi"/>
                <w:b/>
                <w:spacing w:val="1"/>
                <w:w w:val="103"/>
                <w:sz w:val="22"/>
                <w:szCs w:val="22"/>
              </w:rPr>
              <w:t>r</w:t>
            </w:r>
            <w:r w:rsidRPr="00C214E5">
              <w:rPr>
                <w:rFonts w:asciiTheme="minorHAnsi" w:eastAsia="Calibri" w:hAnsiTheme="minorHAnsi" w:cstheme="minorHAnsi"/>
                <w:b/>
                <w:w w:val="25"/>
                <w:sz w:val="22"/>
                <w:szCs w:val="22"/>
              </w:rPr>
              <w:t xml:space="preserve">   </w:t>
            </w:r>
            <w:r w:rsidRPr="00C214E5">
              <w:rPr>
                <w:rFonts w:asciiTheme="minorHAnsi" w:eastAsia="Calibri" w:hAnsiTheme="minorHAnsi" w:cstheme="minorHAnsi"/>
                <w:b/>
                <w:spacing w:val="1"/>
                <w:w w:val="25"/>
                <w:sz w:val="22"/>
                <w:szCs w:val="22"/>
              </w:rPr>
              <w:t> </w:t>
            </w:r>
            <w:r w:rsidRPr="00C214E5">
              <w:rPr>
                <w:rFonts w:asciiTheme="minorHAnsi" w:eastAsia="Calibri" w:hAnsiTheme="minorHAnsi" w:cstheme="minorHAnsi"/>
                <w:b/>
                <w:spacing w:val="2"/>
                <w:w w:val="103"/>
                <w:sz w:val="22"/>
                <w:szCs w:val="22"/>
              </w:rPr>
              <w:t>Edu</w:t>
            </w:r>
            <w:r w:rsidRPr="00C214E5">
              <w:rPr>
                <w:rFonts w:asciiTheme="minorHAnsi" w:eastAsia="Calibri" w:hAnsiTheme="minorHAnsi" w:cstheme="minorHAnsi"/>
                <w:b/>
                <w:spacing w:val="1"/>
                <w:w w:val="103"/>
                <w:sz w:val="22"/>
                <w:szCs w:val="22"/>
              </w:rPr>
              <w:t>c</w:t>
            </w:r>
            <w:r w:rsidRPr="00C214E5">
              <w:rPr>
                <w:rFonts w:asciiTheme="minorHAnsi" w:eastAsia="Calibri" w:hAnsiTheme="minorHAnsi" w:cstheme="minorHAnsi"/>
                <w:b/>
                <w:spacing w:val="2"/>
                <w:w w:val="103"/>
                <w:sz w:val="22"/>
                <w:szCs w:val="22"/>
              </w:rPr>
              <w:t>a</w:t>
            </w:r>
            <w:r w:rsidRPr="00C214E5">
              <w:rPr>
                <w:rFonts w:asciiTheme="minorHAnsi" w:eastAsia="Calibri" w:hAnsiTheme="minorHAnsi" w:cstheme="minorHAnsi"/>
                <w:b/>
                <w:spacing w:val="1"/>
                <w:w w:val="103"/>
                <w:sz w:val="22"/>
                <w:szCs w:val="22"/>
              </w:rPr>
              <w:t>ti</w:t>
            </w:r>
            <w:r w:rsidRPr="00C214E5">
              <w:rPr>
                <w:rFonts w:asciiTheme="minorHAnsi" w:eastAsia="Calibri" w:hAnsiTheme="minorHAnsi" w:cstheme="minorHAnsi"/>
                <w:b/>
                <w:spacing w:val="2"/>
                <w:w w:val="103"/>
                <w:sz w:val="22"/>
                <w:szCs w:val="22"/>
              </w:rPr>
              <w:t>on</w:t>
            </w:r>
            <w:r w:rsidRPr="00C214E5">
              <w:rPr>
                <w:rFonts w:asciiTheme="minorHAnsi" w:eastAsia="Calibri" w:hAnsiTheme="minorHAnsi" w:cstheme="minorHAnsi"/>
                <w:b/>
                <w:w w:val="25"/>
                <w:sz w:val="22"/>
                <w:szCs w:val="22"/>
              </w:rPr>
              <w:t xml:space="preserve">    </w:t>
            </w:r>
          </w:p>
          <w:p w14:paraId="4A74227A" w14:textId="77777777" w:rsidR="00846711" w:rsidRPr="00C214E5" w:rsidRDefault="0026693A">
            <w:pPr>
              <w:spacing w:before="13"/>
              <w:ind w:left="2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214E5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Co</w:t>
            </w:r>
            <w:r w:rsidRPr="00C214E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ll</w:t>
            </w:r>
            <w:r w:rsidRPr="00C214E5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ege</w:t>
            </w:r>
            <w:r w:rsidRPr="00C214E5">
              <w:rPr>
                <w:rFonts w:asciiTheme="minorHAnsi" w:eastAsia="Calibr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C214E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 </w:t>
            </w:r>
            <w:r w:rsidRPr="00C214E5">
              <w:rPr>
                <w:rFonts w:asciiTheme="minorHAnsi" w:eastAsia="Calibri" w:hAnsiTheme="minorHAnsi" w:cstheme="minorHAnsi"/>
                <w:spacing w:val="2"/>
                <w:w w:val="103"/>
                <w:sz w:val="22"/>
                <w:szCs w:val="22"/>
              </w:rPr>
              <w:t>o</w:t>
            </w:r>
            <w:r w:rsidRPr="00C214E5">
              <w:rPr>
                <w:rFonts w:asciiTheme="minorHAnsi" w:eastAsia="Calibri" w:hAnsiTheme="minorHAnsi" w:cstheme="minorHAnsi"/>
                <w:spacing w:val="1"/>
                <w:w w:val="103"/>
                <w:sz w:val="22"/>
                <w:szCs w:val="22"/>
              </w:rPr>
              <w:t>f</w:t>
            </w:r>
            <w:r w:rsidRPr="00C214E5">
              <w:rPr>
                <w:rFonts w:asciiTheme="minorHAnsi" w:eastAsia="Calibri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C214E5">
              <w:rPr>
                <w:rFonts w:asciiTheme="minorHAnsi" w:eastAsia="Calibri" w:hAnsiTheme="minorHAnsi" w:cstheme="minorHAnsi"/>
                <w:spacing w:val="1"/>
                <w:w w:val="25"/>
                <w:sz w:val="22"/>
                <w:szCs w:val="22"/>
              </w:rPr>
              <w:t> </w:t>
            </w:r>
            <w:r w:rsidRPr="00C214E5">
              <w:rPr>
                <w:rFonts w:asciiTheme="minorHAnsi" w:eastAsia="Calibri" w:hAnsiTheme="minorHAnsi" w:cstheme="minorHAnsi"/>
                <w:spacing w:val="1"/>
                <w:w w:val="103"/>
                <w:sz w:val="22"/>
                <w:szCs w:val="22"/>
              </w:rPr>
              <w:t>E</w:t>
            </w:r>
            <w:r w:rsidRPr="00C214E5">
              <w:rPr>
                <w:rFonts w:asciiTheme="minorHAnsi" w:eastAsia="Calibri" w:hAnsiTheme="minorHAnsi" w:cstheme="minorHAnsi"/>
                <w:spacing w:val="2"/>
                <w:w w:val="103"/>
                <w:sz w:val="22"/>
                <w:szCs w:val="22"/>
              </w:rPr>
              <w:t>du</w:t>
            </w:r>
            <w:r w:rsidRPr="00C214E5">
              <w:rPr>
                <w:rFonts w:asciiTheme="minorHAnsi" w:eastAsia="Calibri" w:hAnsiTheme="minorHAnsi" w:cstheme="minorHAnsi"/>
                <w:spacing w:val="1"/>
                <w:w w:val="103"/>
                <w:sz w:val="22"/>
                <w:szCs w:val="22"/>
              </w:rPr>
              <w:t>c</w:t>
            </w:r>
            <w:r w:rsidRPr="00C214E5">
              <w:rPr>
                <w:rFonts w:asciiTheme="minorHAnsi" w:eastAsia="Calibri" w:hAnsiTheme="minorHAnsi" w:cstheme="minorHAnsi"/>
                <w:spacing w:val="2"/>
                <w:w w:val="103"/>
                <w:sz w:val="22"/>
                <w:szCs w:val="22"/>
              </w:rPr>
              <w:t>a</w:t>
            </w:r>
            <w:r w:rsidRPr="00C214E5">
              <w:rPr>
                <w:rFonts w:asciiTheme="minorHAnsi" w:eastAsia="Calibri" w:hAnsiTheme="minorHAnsi" w:cstheme="minorHAnsi"/>
                <w:spacing w:val="1"/>
                <w:w w:val="103"/>
                <w:sz w:val="22"/>
                <w:szCs w:val="22"/>
              </w:rPr>
              <w:t>ti</w:t>
            </w:r>
            <w:r w:rsidRPr="00C214E5">
              <w:rPr>
                <w:rFonts w:asciiTheme="minorHAnsi" w:eastAsia="Calibri" w:hAnsiTheme="minorHAnsi" w:cstheme="minorHAnsi"/>
                <w:spacing w:val="2"/>
                <w:w w:val="103"/>
                <w:sz w:val="22"/>
                <w:szCs w:val="22"/>
              </w:rPr>
              <w:t>on</w:t>
            </w:r>
            <w:r w:rsidRPr="00C214E5">
              <w:rPr>
                <w:rFonts w:asciiTheme="minorHAnsi" w:eastAsia="Calibri" w:hAnsiTheme="minorHAnsi" w:cstheme="minorHAnsi"/>
                <w:w w:val="25"/>
                <w:sz w:val="22"/>
                <w:szCs w:val="22"/>
              </w:rPr>
              <w:t xml:space="preserve">    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</w:tcPr>
          <w:p w14:paraId="645B8C7E" w14:textId="77777777" w:rsidR="00846711" w:rsidRPr="00C214E5" w:rsidRDefault="0026693A">
            <w:pPr>
              <w:spacing w:before="53"/>
              <w:ind w:left="12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214E5">
              <w:rPr>
                <w:rFonts w:asciiTheme="minorHAnsi" w:eastAsia="Calibri" w:hAnsiTheme="minorHAnsi" w:cstheme="minorHAnsi"/>
                <w:b/>
                <w:w w:val="25"/>
                <w:sz w:val="22"/>
                <w:szCs w:val="22"/>
              </w:rPr>
              <w:t xml:space="preserve">   </w:t>
            </w:r>
            <w:r w:rsidRPr="00C214E5">
              <w:rPr>
                <w:rFonts w:asciiTheme="minorHAnsi" w:eastAsia="Calibri" w:hAnsiTheme="minorHAnsi" w:cstheme="minorHAnsi"/>
                <w:b/>
                <w:w w:val="25"/>
                <w:sz w:val="22"/>
                <w:szCs w:val="22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</w:tcPr>
          <w:p w14:paraId="2729A660" w14:textId="77777777" w:rsidR="00846711" w:rsidRPr="00C214E5" w:rsidRDefault="0026693A">
            <w:pPr>
              <w:spacing w:before="53"/>
              <w:ind w:left="65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214E5">
              <w:rPr>
                <w:rFonts w:asciiTheme="minorHAnsi" w:eastAsia="Calibri" w:hAnsiTheme="minorHAnsi" w:cstheme="minorHAnsi"/>
                <w:spacing w:val="2"/>
                <w:w w:val="79"/>
                <w:sz w:val="22"/>
                <w:szCs w:val="22"/>
              </w:rPr>
              <w:t>2011</w:t>
            </w:r>
            <w:r w:rsidRPr="00C214E5">
              <w:rPr>
                <w:rFonts w:asciiTheme="minorHAnsi" w:eastAsia="Calibri" w:hAnsiTheme="minorHAnsi" w:cstheme="minorHAnsi"/>
                <w:w w:val="79"/>
                <w:sz w:val="22"/>
                <w:szCs w:val="22"/>
              </w:rPr>
              <w:t xml:space="preserve">  </w:t>
            </w:r>
            <w:r w:rsidRPr="00C214E5">
              <w:rPr>
                <w:rFonts w:asciiTheme="minorHAnsi" w:eastAsia="Calibri" w:hAnsiTheme="minorHAnsi" w:cstheme="minorHAnsi"/>
                <w:spacing w:val="8"/>
                <w:w w:val="79"/>
                <w:sz w:val="22"/>
                <w:szCs w:val="22"/>
              </w:rPr>
              <w:t xml:space="preserve"> </w:t>
            </w:r>
            <w:r w:rsidRPr="00C214E5">
              <w:rPr>
                <w:rFonts w:asciiTheme="minorHAnsi" w:eastAsia="Calibri" w:hAnsiTheme="minorHAnsi" w:cstheme="minorHAnsi"/>
                <w:spacing w:val="1"/>
                <w:w w:val="79"/>
                <w:sz w:val="22"/>
                <w:szCs w:val="22"/>
              </w:rPr>
              <w:t> </w:t>
            </w:r>
            <w:r w:rsidRPr="00C214E5">
              <w:rPr>
                <w:rFonts w:asciiTheme="minorHAnsi" w:eastAsia="Calibri" w:hAnsiTheme="minorHAnsi" w:cstheme="minorHAnsi"/>
                <w:spacing w:val="2"/>
                <w:w w:val="103"/>
                <w:sz w:val="22"/>
                <w:szCs w:val="22"/>
              </w:rPr>
              <w:t>–</w:t>
            </w:r>
            <w:r w:rsidRPr="00C214E5">
              <w:rPr>
                <w:rFonts w:asciiTheme="minorHAnsi" w:eastAsia="Calibri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C214E5">
              <w:rPr>
                <w:rFonts w:asciiTheme="minorHAnsi" w:eastAsia="Calibri" w:hAnsiTheme="minorHAnsi" w:cstheme="minorHAnsi"/>
                <w:spacing w:val="1"/>
                <w:w w:val="25"/>
                <w:sz w:val="22"/>
                <w:szCs w:val="22"/>
              </w:rPr>
              <w:t> </w:t>
            </w:r>
            <w:r w:rsidRPr="00C214E5">
              <w:rPr>
                <w:rFonts w:asciiTheme="minorHAnsi" w:eastAsia="Calibri" w:hAnsiTheme="minorHAnsi" w:cstheme="minorHAnsi"/>
                <w:spacing w:val="2"/>
                <w:w w:val="103"/>
                <w:sz w:val="22"/>
                <w:szCs w:val="22"/>
              </w:rPr>
              <w:t>2012</w:t>
            </w:r>
            <w:r w:rsidRPr="00C214E5">
              <w:rPr>
                <w:rFonts w:asciiTheme="minorHAnsi" w:eastAsia="Calibri" w:hAnsiTheme="minorHAnsi" w:cstheme="minorHAnsi"/>
                <w:w w:val="25"/>
                <w:sz w:val="22"/>
                <w:szCs w:val="22"/>
              </w:rPr>
              <w:t xml:space="preserve">    </w:t>
            </w:r>
          </w:p>
        </w:tc>
      </w:tr>
    </w:tbl>
    <w:p w14:paraId="55BDFC9A" w14:textId="77777777" w:rsidR="00846711" w:rsidRPr="00C214E5" w:rsidRDefault="0026693A">
      <w:pPr>
        <w:spacing w:before="51"/>
        <w:ind w:left="5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C214E5">
        <w:rPr>
          <w:rFonts w:asciiTheme="minorHAnsi" w:hAnsiTheme="minorHAnsi" w:cstheme="minorHAnsi"/>
          <w:spacing w:val="21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ed</w:t>
      </w:r>
      <w:r w:rsidRPr="00C214E5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oad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(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Kha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rkiv,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kr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)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iss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llti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7490919C" w14:textId="77777777" w:rsidR="00846711" w:rsidRPr="00C214E5" w:rsidRDefault="0026693A">
      <w:pPr>
        <w:spacing w:before="22"/>
        <w:ind w:left="5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C214E5">
        <w:rPr>
          <w:rFonts w:asciiTheme="minorHAnsi" w:hAnsiTheme="minorHAnsi" w:cstheme="minorHAnsi"/>
          <w:spacing w:val="21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Su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cc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ssf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lly</w:t>
      </w:r>
      <w:r w:rsidRPr="00C214E5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ended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iss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C214E5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on   </w:t>
      </w:r>
      <w:r w:rsidRPr="00C214E5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C214E5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adu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C214E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n   </w:t>
      </w:r>
      <w:r w:rsidRPr="00C214E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2012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</w:t>
      </w:r>
      <w:r w:rsidRPr="00C214E5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692EFC90" w14:textId="77777777" w:rsidR="00846711" w:rsidRPr="00C214E5" w:rsidRDefault="0026693A">
      <w:pPr>
        <w:spacing w:before="8"/>
        <w:ind w:left="843" w:right="8723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4A9C19EC" w14:textId="77777777" w:rsidR="00846711" w:rsidRPr="00C214E5" w:rsidRDefault="00846711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619B4501" w14:textId="77777777" w:rsidR="00846711" w:rsidRPr="00C214E5" w:rsidRDefault="0026693A">
      <w:pPr>
        <w:ind w:left="303" w:right="1332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Head</w:t>
      </w:r>
      <w:r w:rsidRPr="00C214E5">
        <w:rPr>
          <w:rFonts w:asciiTheme="minorHAnsi" w:eastAsia="Calibri" w:hAnsiTheme="minorHAnsi" w:cstheme="minorHAnsi"/>
          <w:b/>
          <w:spacing w:val="1"/>
          <w:w w:val="64"/>
          <w:sz w:val="22"/>
          <w:szCs w:val="22"/>
        </w:rPr>
        <w:t>,    </w:t>
      </w:r>
      <w:r w:rsidRPr="00C214E5">
        <w:rPr>
          <w:rFonts w:asciiTheme="minorHAnsi" w:eastAsia="Calibri" w:hAnsiTheme="minorHAnsi" w:cstheme="minorHAnsi"/>
          <w:b/>
          <w:spacing w:val="2"/>
          <w:w w:val="64"/>
          <w:sz w:val="22"/>
          <w:szCs w:val="22"/>
        </w:rPr>
        <w:t>G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ove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b/>
          <w:spacing w:val="1"/>
          <w:w w:val="57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b/>
          <w:spacing w:val="2"/>
          <w:w w:val="57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ts</w:t>
      </w:r>
      <w:r w:rsidRPr="00C214E5">
        <w:rPr>
          <w:rFonts w:asciiTheme="minorHAnsi" w:eastAsia="Calibri" w:hAnsiTheme="minorHAnsi" w:cstheme="minorHAnsi"/>
          <w:b/>
          <w:spacing w:val="1"/>
          <w:w w:val="57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b/>
          <w:spacing w:val="2"/>
          <w:w w:val="57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epa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rt</w:t>
      </w:r>
      <w:r w:rsidRPr="00C214E5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</w:t>
      </w:r>
      <w:r w:rsidRPr="00C214E5">
        <w:rPr>
          <w:rFonts w:asciiTheme="minorHAnsi" w:eastAsia="Calibri" w:hAnsiTheme="minorHAnsi" w:cstheme="minorHAnsi"/>
          <w:b/>
          <w:spacing w:val="11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                                                                                  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                           </w:t>
      </w:r>
      <w:r w:rsidRPr="00C214E5">
        <w:rPr>
          <w:rFonts w:asciiTheme="minorHAnsi" w:eastAsia="Calibri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2010</w:t>
      </w:r>
      <w:r w:rsidRPr="00C214E5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C214E5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–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2011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1CB32223" w14:textId="77777777" w:rsidR="00846711" w:rsidRPr="00C214E5" w:rsidRDefault="00846711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1F316C56" w14:textId="77777777" w:rsidR="00846711" w:rsidRPr="00C214E5" w:rsidRDefault="0026693A">
      <w:pPr>
        <w:ind w:left="15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</w:t>
      </w:r>
      <w:r w:rsidRPr="00C214E5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Le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  <w:u w:val="single" w:color="000000"/>
        </w:rPr>
        <w:t>ad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ers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  <w:u w:val="single" w:color="000000"/>
        </w:rPr>
        <w:t>h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i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  <w:u w:val="single" w:color="000000"/>
        </w:rPr>
        <w:t>p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:</w:t>
      </w:r>
      <w:r w:rsidRPr="00C214E5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4615EDFE" w14:textId="77777777" w:rsidR="00846711" w:rsidRPr="00C214E5" w:rsidRDefault="0026693A">
      <w:pPr>
        <w:spacing w:before="27"/>
        <w:ind w:left="5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C214E5">
        <w:rPr>
          <w:rFonts w:asciiTheme="minorHAnsi" w:hAnsiTheme="minorHAnsi" w:cstheme="minorHAnsi"/>
          <w:spacing w:val="21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Supe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rvis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ed</w:t>
      </w:r>
      <w:r w:rsidRPr="00C214E5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six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ssi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al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ff,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o   </w:t>
      </w:r>
      <w:r w:rsidRPr="00C214E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adu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ssist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ts,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C214E5">
        <w:rPr>
          <w:rFonts w:asciiTheme="minorHAnsi" w:eastAsia="Calibri" w:hAnsiTheme="minorHAnsi" w:cstheme="minorHAnsi"/>
          <w:spacing w:val="-1"/>
          <w:w w:val="67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six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uden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ke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257FF71" w14:textId="77777777" w:rsidR="00846711" w:rsidRPr="00C214E5" w:rsidRDefault="0026693A">
      <w:pPr>
        <w:spacing w:before="22"/>
        <w:ind w:left="5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C214E5">
        <w:rPr>
          <w:rFonts w:asciiTheme="minorHAnsi" w:hAnsiTheme="minorHAnsi" w:cstheme="minorHAnsi"/>
          <w:spacing w:val="21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rs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aw</w:t>
      </w:r>
      <w:r w:rsidRPr="00C214E5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depa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ope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s: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qu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isiti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og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ssi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60"/>
          <w:sz w:val="22"/>
          <w:szCs w:val="22"/>
        </w:rPr>
        <w:t>,    </w:t>
      </w:r>
      <w:r w:rsidRPr="00C214E5">
        <w:rPr>
          <w:rFonts w:asciiTheme="minorHAnsi" w:eastAsia="Calibri" w:hAnsiTheme="minorHAnsi" w:cstheme="minorHAnsi"/>
          <w:spacing w:val="2"/>
          <w:w w:val="60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nd</w:t>
      </w:r>
      <w:r w:rsidRPr="00C214E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itizati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14EF678C" w14:textId="77777777" w:rsidR="00846711" w:rsidRPr="00C214E5" w:rsidRDefault="0026693A">
      <w:pPr>
        <w:spacing w:before="22"/>
        <w:ind w:left="5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C214E5">
        <w:rPr>
          <w:rFonts w:asciiTheme="minorHAnsi" w:hAnsiTheme="minorHAnsi" w:cstheme="minorHAnsi"/>
          <w:spacing w:val="21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pa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rt</w:t>
      </w:r>
      <w:r w:rsidRPr="00C214E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ff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uden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y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ade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sk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isi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3F642300" w14:textId="77777777" w:rsidR="00846711" w:rsidRPr="00C214E5" w:rsidRDefault="0026693A">
      <w:pPr>
        <w:spacing w:before="27"/>
        <w:ind w:left="5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C214E5">
        <w:rPr>
          <w:rFonts w:asciiTheme="minorHAnsi" w:hAnsiTheme="minorHAnsi" w:cstheme="minorHAnsi"/>
          <w:spacing w:val="21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C214E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ivisi</w:t>
      </w:r>
      <w:r w:rsidRPr="00C214E5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on   </w:t>
      </w:r>
      <w:r w:rsidRPr="00C214E5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lici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a   </w:t>
      </w:r>
      <w:r w:rsidRPr="00C214E5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Pub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lic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rvic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anage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ea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7F9F993A" w14:textId="77777777" w:rsidR="00846711" w:rsidRPr="00C214E5" w:rsidRDefault="0026693A">
      <w:pPr>
        <w:spacing w:before="22"/>
        <w:ind w:left="5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C214E5">
        <w:rPr>
          <w:rFonts w:asciiTheme="minorHAnsi" w:hAnsiTheme="minorHAnsi" w:cstheme="minorHAnsi"/>
          <w:spacing w:val="21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Coo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ate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fer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circ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k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28C64B4B" w14:textId="77777777" w:rsidR="00846711" w:rsidRPr="00C214E5" w:rsidRDefault="0026693A">
      <w:pPr>
        <w:spacing w:before="22"/>
        <w:ind w:left="5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C214E5">
        <w:rPr>
          <w:rFonts w:asciiTheme="minorHAnsi" w:hAnsiTheme="minorHAnsi" w:cstheme="minorHAnsi"/>
          <w:spacing w:val="21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anaged</w:t>
      </w:r>
      <w:r w:rsidRPr="00C214E5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$140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000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op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bud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(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litic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)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A435496" w14:textId="77777777" w:rsidR="00846711" w:rsidRPr="00C214E5" w:rsidRDefault="0026693A">
      <w:pPr>
        <w:spacing w:before="8"/>
        <w:ind w:left="5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6410DE40" w14:textId="77777777" w:rsidR="00846711" w:rsidRPr="00C214E5" w:rsidRDefault="0026693A">
      <w:pPr>
        <w:spacing w:before="13"/>
        <w:ind w:left="5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spacing w:val="2"/>
          <w:sz w:val="22"/>
          <w:szCs w:val="22"/>
          <w:u w:val="single" w:color="000000"/>
        </w:rPr>
        <w:t>Co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ll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  <w:u w:val="single" w:color="000000"/>
        </w:rPr>
        <w:t>abo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r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  <w:u w:val="single" w:color="000000"/>
        </w:rPr>
        <w:t>a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tiv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  <w:u w:val="single" w:color="000000"/>
        </w:rPr>
        <w:t>e</w:t>
      </w:r>
      <w:r w:rsidRPr="00C214E5">
        <w:rPr>
          <w:rFonts w:asciiTheme="minorHAnsi" w:eastAsia="Calibri" w:hAnsiTheme="minorHAnsi" w:cstheme="minorHAnsi"/>
          <w:spacing w:val="21"/>
          <w:sz w:val="22"/>
          <w:szCs w:val="22"/>
          <w:u w:val="single" w:color="000000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j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cts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762B1C55" w14:textId="77777777" w:rsidR="00846711" w:rsidRPr="00C214E5" w:rsidRDefault="0026693A">
      <w:pPr>
        <w:spacing w:before="27"/>
        <w:ind w:left="5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C214E5">
        <w:rPr>
          <w:rFonts w:asciiTheme="minorHAnsi" w:hAnsiTheme="minorHAnsi" w:cstheme="minorHAnsi"/>
          <w:spacing w:val="21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Pa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rt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ne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ed</w:t>
      </w:r>
      <w:r w:rsidRPr="00C214E5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W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ab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ff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pee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rvic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C214E5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ry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6EEAD5F9" w14:textId="77777777" w:rsidR="00846711" w:rsidRPr="00C214E5" w:rsidRDefault="0026693A">
      <w:pPr>
        <w:spacing w:before="22"/>
        <w:ind w:left="5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C214E5">
        <w:rPr>
          <w:rFonts w:asciiTheme="minorHAnsi" w:hAnsiTheme="minorHAnsi" w:cstheme="minorHAnsi"/>
          <w:spacing w:val="21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st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ab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lis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hed</w:t>
      </w:r>
      <w:r w:rsidRPr="00C214E5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stit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itiz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47"/>
          <w:sz w:val="22"/>
          <w:szCs w:val="22"/>
        </w:rPr>
        <w:t>r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wh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hey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no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ac</w:t>
      </w:r>
      <w:r w:rsidRPr="00C214E5">
        <w:rPr>
          <w:rFonts w:asciiTheme="minorHAnsi" w:eastAsia="Calibri" w:hAnsiTheme="minorHAnsi" w:cstheme="minorHAnsi"/>
          <w:spacing w:val="4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421F9D47" w14:textId="77777777" w:rsidR="00846711" w:rsidRPr="00C214E5" w:rsidRDefault="0026693A">
      <w:pPr>
        <w:spacing w:before="22"/>
        <w:ind w:left="5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C214E5">
        <w:rPr>
          <w:rFonts w:asciiTheme="minorHAnsi" w:hAnsiTheme="minorHAnsi" w:cstheme="minorHAnsi"/>
          <w:spacing w:val="21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abo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C214E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h   </w:t>
      </w:r>
      <w:r w:rsidRPr="00C214E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ivisi</w:t>
      </w:r>
      <w:r w:rsidRPr="00C214E5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on   </w:t>
      </w:r>
      <w:r w:rsidRPr="00C214E5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o   </w:t>
      </w:r>
      <w:r w:rsidRPr="00C214E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itiz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qu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1E19551" w14:textId="77777777" w:rsidR="00846711" w:rsidRPr="00C214E5" w:rsidRDefault="0026693A">
      <w:pPr>
        <w:spacing w:before="8"/>
        <w:ind w:left="5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562A2D2D" w14:textId="77777777" w:rsidR="00846711" w:rsidRPr="00C214E5" w:rsidRDefault="0026693A">
      <w:pPr>
        <w:spacing w:before="13"/>
        <w:ind w:left="5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spacing w:val="2"/>
          <w:sz w:val="22"/>
          <w:szCs w:val="22"/>
          <w:u w:val="single" w:color="000000"/>
        </w:rPr>
        <w:t>A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ss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  <w:u w:val="single" w:color="000000"/>
        </w:rPr>
        <w:t>e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ss</w:t>
      </w:r>
      <w:r w:rsidRPr="00C214E5">
        <w:rPr>
          <w:rFonts w:asciiTheme="minorHAnsi" w:eastAsia="Calibri" w:hAnsiTheme="minorHAnsi" w:cstheme="minorHAnsi"/>
          <w:spacing w:val="3"/>
          <w:sz w:val="22"/>
          <w:szCs w:val="22"/>
          <w:u w:val="single" w:color="000000"/>
        </w:rPr>
        <w:t>m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  <w:u w:val="single" w:color="000000"/>
        </w:rPr>
        <w:t>en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t</w:t>
      </w:r>
      <w:r w:rsidRPr="00C214E5">
        <w:rPr>
          <w:rFonts w:asciiTheme="minorHAnsi" w:eastAsia="Calibri" w:hAnsiTheme="minorHAnsi" w:cstheme="minorHAnsi"/>
          <w:spacing w:val="17"/>
          <w:sz w:val="22"/>
          <w:szCs w:val="22"/>
          <w:u w:val="single" w:color="000000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a</w:t>
      </w:r>
      <w:r w:rsidRPr="00C214E5">
        <w:rPr>
          <w:rFonts w:asciiTheme="minorHAnsi" w:eastAsia="Calibri" w:hAnsiTheme="minorHAnsi" w:cstheme="minorHAnsi"/>
          <w:spacing w:val="2"/>
          <w:w w:val="67"/>
          <w:sz w:val="22"/>
          <w:szCs w:val="22"/>
          <w:u w:val="single" w:color="000000"/>
        </w:rPr>
        <w:t xml:space="preserve">nd   </w:t>
      </w:r>
      <w:r w:rsidRPr="00C214E5">
        <w:rPr>
          <w:rFonts w:asciiTheme="minorHAnsi" w:eastAsia="Calibri" w:hAnsiTheme="minorHAnsi" w:cstheme="minorHAnsi"/>
          <w:spacing w:val="1"/>
          <w:w w:val="67"/>
          <w:sz w:val="22"/>
          <w:szCs w:val="22"/>
          <w:u w:val="single" w:color="000000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ann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ng</w:t>
      </w:r>
      <w:r w:rsidRPr="00C214E5">
        <w:rPr>
          <w:rFonts w:asciiTheme="minorHAnsi" w:eastAsia="Calibri" w:hAnsiTheme="minorHAnsi" w:cstheme="minorHAnsi"/>
          <w:spacing w:val="1"/>
          <w:w w:val="43"/>
          <w:sz w:val="22"/>
          <w:szCs w:val="22"/>
        </w:rPr>
        <w:t xml:space="preserve">:   </w:t>
      </w:r>
      <w:r w:rsidRPr="00C214E5">
        <w:rPr>
          <w:rFonts w:asciiTheme="minorHAnsi" w:eastAsia="Calibri" w:hAnsiTheme="minorHAnsi" w:cstheme="minorHAnsi"/>
          <w:w w:val="44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4"/>
          <w:w w:val="44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2B13EEA4" w14:textId="77777777" w:rsidR="00846711" w:rsidRPr="00C214E5" w:rsidRDefault="0026693A">
      <w:pPr>
        <w:spacing w:before="27"/>
        <w:ind w:left="5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C214E5">
        <w:rPr>
          <w:rFonts w:asciiTheme="minorHAnsi" w:hAnsiTheme="minorHAnsi" w:cstheme="minorHAnsi"/>
          <w:spacing w:val="21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el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ped</w:t>
      </w:r>
      <w:r w:rsidRPr="00C214E5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op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ry's</w:t>
      </w:r>
      <w:r w:rsidRPr="00C214E5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 xml:space="preserve">    s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gic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n   </w:t>
      </w:r>
      <w:r w:rsidRPr="00C214E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dep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art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als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n   </w:t>
      </w:r>
      <w:r w:rsidRPr="00C214E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uppo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visi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36B6D482" w14:textId="77777777" w:rsidR="00846711" w:rsidRPr="00C214E5" w:rsidRDefault="0026693A">
      <w:pPr>
        <w:spacing w:before="22"/>
        <w:ind w:left="5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C214E5">
        <w:rPr>
          <w:rFonts w:asciiTheme="minorHAnsi" w:hAnsiTheme="minorHAnsi" w:cstheme="minorHAnsi"/>
          <w:spacing w:val="21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lyz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C214E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C214E5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C214E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dep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art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C214E5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epo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C214E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o   </w:t>
      </w:r>
      <w:r w:rsidRPr="00C214E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ssist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Dea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n   </w:t>
      </w:r>
      <w:r w:rsidRPr="00C214E5">
        <w:rPr>
          <w:rFonts w:asciiTheme="minorHAnsi" w:eastAsia="Calibri" w:hAnsiTheme="minorHAnsi" w:cstheme="minorHAnsi"/>
          <w:spacing w:val="1"/>
          <w:w w:val="5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9"/>
          <w:w w:val="5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1F034B48" w14:textId="77777777" w:rsidR="00846711" w:rsidRPr="00C214E5" w:rsidRDefault="0026693A">
      <w:pPr>
        <w:spacing w:before="22"/>
        <w:ind w:left="5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C214E5">
        <w:rPr>
          <w:rFonts w:asciiTheme="minorHAnsi" w:hAnsiTheme="minorHAnsi" w:cstheme="minorHAnsi"/>
          <w:spacing w:val="21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abo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on   </w:t>
      </w:r>
      <w:r w:rsidRPr="00C214E5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ry</w:t>
      </w:r>
      <w:r w:rsidRPr="00C214E5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C214E5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hno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gra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ph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ic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y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e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2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5C6BCAA4" w14:textId="77777777" w:rsidR="00846711" w:rsidRPr="00C214E5" w:rsidRDefault="0026693A">
      <w:pPr>
        <w:spacing w:before="22"/>
        <w:ind w:left="5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C214E5">
        <w:rPr>
          <w:rFonts w:asciiTheme="minorHAnsi" w:hAnsiTheme="minorHAnsi" w:cstheme="minorHAnsi"/>
          <w:spacing w:val="21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C214E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C214E5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C214E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rvic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hou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o   </w:t>
      </w:r>
      <w:r w:rsidRPr="00C214E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eet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ee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E49EC57" w14:textId="77777777" w:rsidR="00846711" w:rsidRPr="00C214E5" w:rsidRDefault="0026693A">
      <w:pPr>
        <w:spacing w:before="2"/>
        <w:ind w:left="15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</w:t>
      </w:r>
      <w:r w:rsidRPr="00C214E5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                                                                                                          </w:t>
      </w:r>
      <w:r w:rsidRPr="00C214E5">
        <w:rPr>
          <w:rFonts w:asciiTheme="minorHAnsi" w:eastAsia="Calibri" w:hAnsiTheme="minorHAnsi" w:cstheme="minorHAnsi"/>
          <w:b/>
          <w:spacing w:val="10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64FC9B9F" w14:textId="77777777" w:rsidR="00846711" w:rsidRPr="00C214E5" w:rsidRDefault="0026693A">
      <w:pPr>
        <w:spacing w:before="18" w:line="360" w:lineRule="exact"/>
        <w:ind w:left="518" w:right="1242" w:hanging="180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b/>
          <w:spacing w:val="1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b/>
          <w:spacing w:val="2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b/>
          <w:spacing w:val="2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b/>
          <w:spacing w:val="1"/>
          <w:sz w:val="22"/>
          <w:szCs w:val="22"/>
        </w:rPr>
        <w:t>ri</w:t>
      </w:r>
      <w:r w:rsidRPr="00C214E5">
        <w:rPr>
          <w:rFonts w:asciiTheme="minorHAnsi" w:eastAsia="Calibri" w:hAnsiTheme="minorHAnsi" w:cstheme="minorHAnsi"/>
          <w:b/>
          <w:spacing w:val="2"/>
          <w:sz w:val="22"/>
          <w:szCs w:val="22"/>
        </w:rPr>
        <w:t>an</w:t>
      </w:r>
      <w:r w:rsidRPr="00C214E5">
        <w:rPr>
          <w:rFonts w:asciiTheme="minorHAnsi" w:eastAsia="Calibri" w:hAnsiTheme="minorHAnsi" w:cstheme="minorHAnsi"/>
          <w:b/>
          <w:spacing w:val="11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igit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Co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ll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cti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                                                                                     </w:t>
      </w:r>
      <w:r w:rsidRPr="00C214E5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2006</w:t>
      </w:r>
      <w:r w:rsidRPr="00C214E5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C214E5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–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2010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Co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ll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abo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tiv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  <w:u w:val="single" w:color="000000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  <w:u w:val="single" w:color="000000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j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cts</w:t>
      </w:r>
      <w:r w:rsidRPr="00C214E5">
        <w:rPr>
          <w:rFonts w:asciiTheme="minorHAnsi" w:eastAsia="Calibri" w:hAnsiTheme="minorHAnsi" w:cstheme="minorHAnsi"/>
          <w:spacing w:val="1"/>
          <w:w w:val="43"/>
          <w:sz w:val="22"/>
          <w:szCs w:val="22"/>
        </w:rPr>
        <w:t xml:space="preserve">:   </w:t>
      </w:r>
      <w:r w:rsidRPr="00C214E5">
        <w:rPr>
          <w:rFonts w:asciiTheme="minorHAnsi" w:eastAsia="Calibri" w:hAnsiTheme="minorHAnsi" w:cstheme="minorHAnsi"/>
          <w:w w:val="44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4"/>
          <w:w w:val="44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49EB10AE" w14:textId="77777777" w:rsidR="00846711" w:rsidRPr="00C214E5" w:rsidRDefault="0026693A">
      <w:pPr>
        <w:spacing w:before="2" w:line="248" w:lineRule="auto"/>
        <w:ind w:left="698" w:right="273" w:hanging="180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C214E5">
        <w:rPr>
          <w:rFonts w:asciiTheme="minorHAnsi" w:hAnsiTheme="minorHAnsi" w:cstheme="minorHAnsi"/>
          <w:spacing w:val="21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anaged</w:t>
      </w:r>
      <w:r w:rsidRPr="00C214E5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iv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Ad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istr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(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NARA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)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ffic</w:t>
      </w:r>
      <w:r w:rsidRPr="00C214E5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C214E5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(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GPO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)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C214E5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a</w:t>
      </w:r>
      <w:r w:rsidRPr="00C214E5">
        <w:rPr>
          <w:rFonts w:asciiTheme="minorHAnsi" w:eastAsia="Calibri" w:hAnsiTheme="minorHAnsi" w:cstheme="minorHAnsi"/>
          <w:w w:val="53"/>
          <w:sz w:val="22"/>
          <w:szCs w:val="22"/>
        </w:rPr>
        <w:t xml:space="preserve">  </w:t>
      </w:r>
      <w:r w:rsidRPr="00C214E5">
        <w:rPr>
          <w:rFonts w:asciiTheme="minorHAnsi" w:eastAsia="Calibri" w:hAnsiTheme="minorHAnsi" w:cstheme="minorHAnsi"/>
          <w:spacing w:val="5"/>
          <w:w w:val="53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abo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tiv</w:t>
      </w:r>
      <w:r w:rsidRPr="00C214E5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C214E5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igit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iv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9EBCEF5" w14:textId="77777777" w:rsidR="00846711" w:rsidRPr="00C214E5" w:rsidRDefault="0026693A">
      <w:pPr>
        <w:spacing w:before="20"/>
        <w:ind w:left="5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C214E5">
        <w:rPr>
          <w:rFonts w:asciiTheme="minorHAnsi" w:hAnsiTheme="minorHAnsi" w:cstheme="minorHAnsi"/>
          <w:spacing w:val="21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abo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C214E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h   </w:t>
      </w:r>
      <w:r w:rsidRPr="00C214E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pub</w:t>
      </w:r>
      <w:r w:rsidRPr="00C214E5">
        <w:rPr>
          <w:rFonts w:asciiTheme="minorHAnsi" w:eastAsia="Calibri" w:hAnsiTheme="minorHAnsi" w:cstheme="minorHAnsi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ic</w:t>
      </w:r>
      <w:r w:rsidRPr="00C214E5">
        <w:rPr>
          <w:rFonts w:asciiTheme="minorHAnsi" w:eastAsia="Calibri" w:hAnsiTheme="minorHAnsi" w:cstheme="minorHAnsi"/>
          <w:spacing w:val="1"/>
          <w:w w:val="58"/>
          <w:sz w:val="22"/>
          <w:szCs w:val="22"/>
        </w:rPr>
        <w:t>,    s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hoo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ade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ic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>s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C214E5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C214E5">
        <w:rPr>
          <w:rFonts w:asciiTheme="minorHAnsi" w:eastAsia="Calibri" w:hAnsiTheme="minorHAnsi" w:cstheme="minorHAnsi"/>
          <w:spacing w:val="1"/>
          <w:w w:val="50"/>
          <w:sz w:val="22"/>
          <w:szCs w:val="22"/>
        </w:rPr>
        <w:t xml:space="preserve">    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ity</w:t>
      </w:r>
      <w:r w:rsidRPr="00C214E5">
        <w:rPr>
          <w:rFonts w:asciiTheme="minorHAnsi" w:eastAsia="Calibri" w:hAnsiTheme="minorHAnsi" w:cstheme="minorHAnsi"/>
          <w:spacing w:val="1"/>
          <w:w w:val="47"/>
          <w:sz w:val="22"/>
          <w:szCs w:val="22"/>
        </w:rPr>
        <w:t xml:space="preserve">    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ead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C214E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</w:t>
      </w:r>
      <w:r w:rsidRPr="00C214E5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466F6E7C" w14:textId="77777777" w:rsidR="00846711" w:rsidRPr="00C214E5" w:rsidRDefault="0026693A">
      <w:pPr>
        <w:spacing w:before="8"/>
        <w:ind w:left="5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3BEE70F3" w14:textId="77777777" w:rsidR="00846711" w:rsidRPr="00C214E5" w:rsidRDefault="0026693A">
      <w:pPr>
        <w:spacing w:before="8"/>
        <w:ind w:left="5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spacing w:val="2"/>
          <w:sz w:val="22"/>
          <w:szCs w:val="22"/>
          <w:u w:val="single" w:color="000000"/>
        </w:rPr>
        <w:t>Re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f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  <w:u w:val="single" w:color="000000"/>
        </w:rPr>
        <w:t>e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r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  <w:u w:val="single" w:color="000000"/>
        </w:rPr>
        <w:t>en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c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  <w:u w:val="single" w:color="000000"/>
        </w:rPr>
        <w:t>e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,</w:t>
      </w:r>
      <w:r w:rsidRPr="00C214E5">
        <w:rPr>
          <w:rFonts w:asciiTheme="minorHAnsi" w:eastAsia="Calibri" w:hAnsiTheme="minorHAnsi" w:cstheme="minorHAnsi"/>
          <w:spacing w:val="15"/>
          <w:sz w:val="22"/>
          <w:szCs w:val="22"/>
          <w:u w:val="single" w:color="000000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str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cti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on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  <w:u w:val="single" w:color="000000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  <w:u w:val="single" w:color="000000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&amp;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  <w:u w:val="single" w:color="000000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  <w:u w:val="single" w:color="000000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g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it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l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  <w:u w:val="single" w:color="000000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  <w:u w:val="single" w:color="000000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Co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ll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cti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ons</w:t>
      </w:r>
      <w:r w:rsidRPr="00C214E5">
        <w:rPr>
          <w:rFonts w:asciiTheme="minorHAnsi" w:eastAsia="Calibri" w:hAnsiTheme="minorHAnsi" w:cstheme="minorHAnsi"/>
          <w:spacing w:val="1"/>
          <w:w w:val="43"/>
          <w:sz w:val="22"/>
          <w:szCs w:val="22"/>
        </w:rPr>
        <w:t xml:space="preserve">:   </w:t>
      </w:r>
      <w:r w:rsidRPr="00C214E5">
        <w:rPr>
          <w:rFonts w:asciiTheme="minorHAnsi" w:eastAsia="Calibri" w:hAnsiTheme="minorHAnsi" w:cstheme="minorHAnsi"/>
          <w:w w:val="44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4"/>
          <w:w w:val="44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456FF551" w14:textId="77777777" w:rsidR="00846711" w:rsidRPr="00C214E5" w:rsidRDefault="0026693A">
      <w:pPr>
        <w:spacing w:before="27"/>
        <w:ind w:left="5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C214E5">
        <w:rPr>
          <w:rFonts w:asciiTheme="minorHAnsi" w:hAnsiTheme="minorHAnsi" w:cstheme="minorHAnsi"/>
          <w:spacing w:val="21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ned</w:t>
      </w:r>
      <w:r w:rsidRPr="00C214E5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upe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ra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uden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>s   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tal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og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sca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arc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tc.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6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w w:val="2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1"/>
          <w:w w:val="2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6"/>
          <w:sz w:val="22"/>
          <w:szCs w:val="22"/>
        </w:rPr>
        <w:t> </w:t>
      </w:r>
    </w:p>
    <w:p w14:paraId="7322F280" w14:textId="77777777" w:rsidR="00846711" w:rsidRPr="00C214E5" w:rsidRDefault="0026693A">
      <w:pPr>
        <w:spacing w:before="22"/>
        <w:ind w:left="5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C214E5">
        <w:rPr>
          <w:rFonts w:asciiTheme="minorHAnsi" w:hAnsiTheme="minorHAnsi" w:cstheme="minorHAnsi"/>
          <w:spacing w:val="21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vi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ded</w:t>
      </w:r>
      <w:r w:rsidRPr="00C214E5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ssist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C214E5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y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appo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</w:t>
      </w:r>
      <w:r w:rsidRPr="00C214E5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1EBDFCAE" w14:textId="77777777" w:rsidR="00846711" w:rsidRPr="00C214E5" w:rsidRDefault="0026693A">
      <w:pPr>
        <w:spacing w:before="22"/>
        <w:ind w:left="5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C214E5">
        <w:rPr>
          <w:rFonts w:asciiTheme="minorHAnsi" w:hAnsiTheme="minorHAnsi" w:cstheme="minorHAnsi"/>
          <w:spacing w:val="21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vi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ded</w:t>
      </w:r>
      <w:r w:rsidRPr="00C214E5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spacing w:val="1"/>
          <w:w w:val="45"/>
          <w:sz w:val="22"/>
          <w:szCs w:val="22"/>
        </w:rPr>
        <w:t xml:space="preserve">    f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1"/>
          <w:w w:val="62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3"/>
          <w:w w:val="62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le</w:t>
      </w:r>
      <w:r w:rsidRPr="00C214E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isci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s,</w:t>
      </w:r>
      <w:r w:rsidRPr="00C214E5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1"/>
          <w:w w:val="62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3"/>
          <w:w w:val="62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le</w:t>
      </w:r>
      <w:r w:rsidRPr="00C214E5">
        <w:rPr>
          <w:rFonts w:asciiTheme="minorHAnsi" w:eastAsia="Calibri" w:hAnsiTheme="minorHAnsi" w:cstheme="minorHAnsi"/>
          <w:spacing w:val="1"/>
          <w:w w:val="60"/>
          <w:sz w:val="22"/>
          <w:szCs w:val="22"/>
        </w:rPr>
        <w:t xml:space="preserve">    le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79937381" w14:textId="77777777" w:rsidR="00846711" w:rsidRPr="00C214E5" w:rsidRDefault="0026693A">
      <w:pPr>
        <w:spacing w:before="27"/>
        <w:ind w:left="5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C214E5">
        <w:rPr>
          <w:rFonts w:asciiTheme="minorHAnsi" w:hAnsiTheme="minorHAnsi" w:cstheme="minorHAnsi"/>
          <w:spacing w:val="21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anaged</w:t>
      </w:r>
      <w:r w:rsidRPr="00C214E5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$5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000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op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budge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(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Ph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oph</w:t>
      </w:r>
      <w:r w:rsidRPr="00C214E5">
        <w:rPr>
          <w:rFonts w:asciiTheme="minorHAnsi" w:eastAsia="Calibri" w:hAnsiTheme="minorHAnsi" w:cstheme="minorHAnsi"/>
          <w:spacing w:val="1"/>
          <w:w w:val="51"/>
          <w:sz w:val="22"/>
          <w:szCs w:val="22"/>
        </w:rPr>
        <w:t>y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s)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7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w w:val="27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1"/>
          <w:w w:val="27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7"/>
          <w:sz w:val="22"/>
          <w:szCs w:val="22"/>
        </w:rPr>
        <w:t> </w:t>
      </w:r>
    </w:p>
    <w:p w14:paraId="28C302F7" w14:textId="77777777" w:rsidR="00846711" w:rsidRPr="00C214E5" w:rsidRDefault="0026693A">
      <w:pPr>
        <w:spacing w:before="22"/>
        <w:ind w:left="5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lastRenderedPageBreak/>
        <w:t>•</w:t>
      </w:r>
      <w:r w:rsidRPr="00C214E5">
        <w:rPr>
          <w:rFonts w:asciiTheme="minorHAnsi" w:hAnsiTheme="minorHAnsi" w:cstheme="minorHAnsi"/>
          <w:spacing w:val="21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panded</w:t>
      </w:r>
      <w:r w:rsidRPr="00C214E5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llecti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(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y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47"/>
          <w:sz w:val="22"/>
          <w:szCs w:val="22"/>
        </w:rPr>
        <w:t>r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12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000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1"/>
          <w:w w:val="45"/>
          <w:sz w:val="22"/>
          <w:szCs w:val="22"/>
        </w:rPr>
        <w:t xml:space="preserve">)   </w:t>
      </w:r>
      <w:r w:rsidRPr="00C214E5">
        <w:rPr>
          <w:rFonts w:asciiTheme="minorHAnsi" w:eastAsia="Calibri" w:hAnsiTheme="minorHAnsi" w:cstheme="minorHAnsi"/>
          <w:w w:val="4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ada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a   </w:t>
      </w:r>
      <w:r w:rsidRPr="00C214E5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(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Dub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e)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C55952C" w14:textId="77777777" w:rsidR="00846711" w:rsidRPr="00C214E5" w:rsidRDefault="0026693A">
      <w:pPr>
        <w:spacing w:before="8"/>
        <w:ind w:left="5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5A4891D9" w14:textId="77777777" w:rsidR="00846711" w:rsidRPr="00C214E5" w:rsidRDefault="0026693A">
      <w:pPr>
        <w:spacing w:before="13"/>
        <w:ind w:left="5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Re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ea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rc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  <w:u w:val="single" w:color="000000"/>
        </w:rPr>
        <w:t xml:space="preserve">h   </w:t>
      </w:r>
      <w:r w:rsidRPr="00C214E5">
        <w:rPr>
          <w:rFonts w:asciiTheme="minorHAnsi" w:eastAsia="Calibri" w:hAnsiTheme="minorHAnsi" w:cstheme="minorHAnsi"/>
          <w:spacing w:val="1"/>
          <w:w w:val="54"/>
          <w:sz w:val="22"/>
          <w:szCs w:val="22"/>
          <w:u w:val="single" w:color="000000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a</w:t>
      </w:r>
      <w:r w:rsidRPr="00C214E5">
        <w:rPr>
          <w:rFonts w:asciiTheme="minorHAnsi" w:eastAsia="Calibri" w:hAnsiTheme="minorHAnsi" w:cstheme="minorHAnsi"/>
          <w:spacing w:val="2"/>
          <w:w w:val="67"/>
          <w:sz w:val="22"/>
          <w:szCs w:val="22"/>
          <w:u w:val="single" w:color="000000"/>
        </w:rPr>
        <w:t xml:space="preserve">nd   </w:t>
      </w:r>
      <w:r w:rsidRPr="00C214E5">
        <w:rPr>
          <w:rFonts w:asciiTheme="minorHAnsi" w:eastAsia="Calibri" w:hAnsiTheme="minorHAnsi" w:cstheme="minorHAnsi"/>
          <w:spacing w:val="1"/>
          <w:w w:val="67"/>
          <w:sz w:val="22"/>
          <w:szCs w:val="22"/>
          <w:u w:val="single" w:color="000000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St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tistics</w:t>
      </w:r>
      <w:r w:rsidRPr="00C214E5">
        <w:rPr>
          <w:rFonts w:asciiTheme="minorHAnsi" w:eastAsia="Calibri" w:hAnsiTheme="minorHAnsi" w:cstheme="minorHAnsi"/>
          <w:spacing w:val="1"/>
          <w:w w:val="43"/>
          <w:sz w:val="22"/>
          <w:szCs w:val="22"/>
        </w:rPr>
        <w:t xml:space="preserve">:   </w:t>
      </w:r>
      <w:r w:rsidRPr="00C214E5">
        <w:rPr>
          <w:rFonts w:asciiTheme="minorHAnsi" w:eastAsia="Calibri" w:hAnsiTheme="minorHAnsi" w:cstheme="minorHAnsi"/>
          <w:w w:val="44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4"/>
          <w:w w:val="44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2D101C02" w14:textId="77777777" w:rsidR="00846711" w:rsidRPr="00C214E5" w:rsidRDefault="0026693A">
      <w:pPr>
        <w:spacing w:before="22"/>
        <w:ind w:left="5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C214E5">
        <w:rPr>
          <w:rFonts w:asciiTheme="minorHAnsi" w:hAnsiTheme="minorHAnsi" w:cstheme="minorHAnsi"/>
          <w:spacing w:val="21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Regu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rly</w:t>
      </w:r>
      <w:r w:rsidRPr="00C214E5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he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ghe</w:t>
      </w:r>
      <w:r w:rsidRPr="00C214E5">
        <w:rPr>
          <w:rFonts w:asciiTheme="minorHAnsi" w:eastAsia="Calibri" w:hAnsiTheme="minorHAnsi" w:cstheme="minorHAnsi"/>
          <w:spacing w:val="1"/>
          <w:w w:val="47"/>
          <w:sz w:val="22"/>
          <w:szCs w:val="22"/>
        </w:rPr>
        <w:t>r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edu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cati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ade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ic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ries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47"/>
          <w:sz w:val="22"/>
          <w:szCs w:val="22"/>
        </w:rPr>
        <w:t>r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Depa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>t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Hea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E0F3AF6" w14:textId="77777777" w:rsidR="00846711" w:rsidRPr="00C214E5" w:rsidRDefault="0026693A">
      <w:pPr>
        <w:spacing w:before="27"/>
        <w:ind w:left="5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C214E5">
        <w:rPr>
          <w:rFonts w:asciiTheme="minorHAnsi" w:hAnsiTheme="minorHAnsi" w:cstheme="minorHAnsi"/>
          <w:spacing w:val="21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C214E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C214E5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epo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C214E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tistics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on   </w:t>
      </w:r>
      <w:r w:rsidRPr="00C214E5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tre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C214E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9"/>
          <w:w w:val="54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0955DF17" w14:textId="77777777" w:rsidR="00846711" w:rsidRPr="00C214E5" w:rsidRDefault="0026693A">
      <w:pPr>
        <w:spacing w:before="22"/>
        <w:ind w:left="518"/>
        <w:rPr>
          <w:rFonts w:asciiTheme="minorHAnsi" w:eastAsia="Calibri" w:hAnsiTheme="minorHAnsi" w:cstheme="minorHAnsi"/>
          <w:sz w:val="22"/>
          <w:szCs w:val="22"/>
        </w:rPr>
        <w:sectPr w:rsidR="00846711" w:rsidRPr="00C214E5">
          <w:headerReference w:type="default" r:id="rId7"/>
          <w:pgSz w:w="12240" w:h="15840"/>
          <w:pgMar w:top="940" w:right="1280" w:bottom="280" w:left="1280" w:header="748" w:footer="0" w:gutter="0"/>
          <w:pgNumType w:start="2"/>
          <w:cols w:space="720"/>
        </w:sect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C214E5">
        <w:rPr>
          <w:rFonts w:asciiTheme="minorHAnsi" w:hAnsiTheme="minorHAnsi" w:cstheme="minorHAnsi"/>
          <w:spacing w:val="21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el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ped</w:t>
      </w:r>
      <w:r w:rsidRPr="00C214E5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ondu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ility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rv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y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ry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web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site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3E5C222A" w14:textId="77777777" w:rsidR="00846711" w:rsidRPr="00C214E5" w:rsidRDefault="0026693A">
      <w:pPr>
        <w:spacing w:before="8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6F97708F" w14:textId="77777777" w:rsidR="00846711" w:rsidRPr="00C214E5" w:rsidRDefault="0026693A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sz w:val="22"/>
          <w:szCs w:val="22"/>
        </w:rPr>
        <w:br w:type="column"/>
      </w:r>
    </w:p>
    <w:p w14:paraId="1FC60CD8" w14:textId="77777777" w:rsidR="00846711" w:rsidRPr="00C214E5" w:rsidRDefault="0026693A">
      <w:pPr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Ou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tr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ea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h</w:t>
      </w:r>
      <w:r w:rsidRPr="00C214E5">
        <w:rPr>
          <w:rFonts w:asciiTheme="minorHAnsi" w:eastAsia="Calibri" w:hAnsiTheme="minorHAnsi" w:cstheme="minorHAnsi"/>
          <w:spacing w:val="1"/>
          <w:w w:val="43"/>
          <w:sz w:val="22"/>
          <w:szCs w:val="22"/>
        </w:rPr>
        <w:t xml:space="preserve">:   </w:t>
      </w:r>
      <w:r w:rsidRPr="00C214E5">
        <w:rPr>
          <w:rFonts w:asciiTheme="minorHAnsi" w:eastAsia="Calibri" w:hAnsiTheme="minorHAnsi" w:cstheme="minorHAnsi"/>
          <w:w w:val="44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4"/>
          <w:w w:val="44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0BE78DB8" w14:textId="77777777" w:rsidR="00846711" w:rsidRPr="00C214E5" w:rsidRDefault="0026693A">
      <w:pPr>
        <w:spacing w:before="22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C214E5">
        <w:rPr>
          <w:rFonts w:asciiTheme="minorHAnsi" w:hAnsiTheme="minorHAnsi" w:cstheme="minorHAnsi"/>
          <w:spacing w:val="21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anned</w:t>
      </w:r>
      <w:r w:rsidRPr="00C214E5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ode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og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>s   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2009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Te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xa</w:t>
      </w:r>
      <w:r w:rsidRPr="00C214E5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>s   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1"/>
          <w:w w:val="51"/>
          <w:sz w:val="22"/>
          <w:szCs w:val="22"/>
        </w:rPr>
        <w:t>y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4D3477C0" w14:textId="77777777" w:rsidR="00846711" w:rsidRPr="00C214E5" w:rsidRDefault="0026693A">
      <w:pPr>
        <w:spacing w:before="27"/>
        <w:rPr>
          <w:rFonts w:asciiTheme="minorHAnsi" w:eastAsia="Calibri" w:hAnsiTheme="minorHAnsi" w:cstheme="minorHAnsi"/>
          <w:sz w:val="22"/>
          <w:szCs w:val="22"/>
        </w:rPr>
        <w:sectPr w:rsidR="00846711" w:rsidRPr="00C214E5">
          <w:type w:val="continuous"/>
          <w:pgSz w:w="12240" w:h="15840"/>
          <w:pgMar w:top="660" w:right="1280" w:bottom="280" w:left="1280" w:header="720" w:footer="720" w:gutter="0"/>
          <w:cols w:num="2" w:space="720" w:equalWidth="0">
            <w:col w:w="203" w:space="315"/>
            <w:col w:w="9162"/>
          </w:cols>
        </w:sect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C214E5">
        <w:rPr>
          <w:rFonts w:asciiTheme="minorHAnsi" w:hAnsiTheme="minorHAnsi" w:cstheme="minorHAnsi"/>
          <w:spacing w:val="21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ed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ry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rvic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70E2EB85" w14:textId="77777777" w:rsidR="00846711" w:rsidRPr="00C214E5" w:rsidRDefault="0026693A">
      <w:pPr>
        <w:spacing w:before="2"/>
        <w:ind w:left="158"/>
        <w:rPr>
          <w:rFonts w:asciiTheme="minorHAnsi" w:eastAsia="Calibri" w:hAnsiTheme="minorHAnsi" w:cstheme="minorHAnsi"/>
          <w:sz w:val="22"/>
          <w:szCs w:val="22"/>
        </w:rPr>
        <w:sectPr w:rsidR="00846711" w:rsidRPr="00C214E5">
          <w:type w:val="continuous"/>
          <w:pgSz w:w="12240" w:h="15840"/>
          <w:pgMar w:top="660" w:right="1280" w:bottom="280" w:left="1280" w:header="720" w:footer="720" w:gutter="0"/>
          <w:cols w:space="720"/>
        </w:sectPr>
      </w:pP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                                                                                                              </w:t>
      </w:r>
      <w:r w:rsidRPr="00C214E5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4C72474D" w14:textId="77777777" w:rsidR="00846711" w:rsidRPr="00C214E5" w:rsidRDefault="0084671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2623B9" w14:textId="77777777" w:rsidR="00846711" w:rsidRPr="00C214E5" w:rsidRDefault="00846711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6D35465F" w14:textId="77777777" w:rsidR="00846711" w:rsidRPr="00C214E5" w:rsidRDefault="0026693A">
      <w:pPr>
        <w:spacing w:before="24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  <w:u w:val="single" w:color="000000"/>
        </w:rPr>
        <w:t>Teac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  <w:u w:val="single" w:color="000000"/>
        </w:rPr>
        <w:t>h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  <w:u w:val="single" w:color="000000"/>
        </w:rPr>
        <w:t>i</w:t>
      </w:r>
      <w:r w:rsidRPr="00C214E5">
        <w:rPr>
          <w:rFonts w:asciiTheme="minorHAnsi" w:eastAsia="Calibri" w:hAnsiTheme="minorHAnsi" w:cstheme="minorHAnsi"/>
          <w:b/>
          <w:spacing w:val="2"/>
          <w:w w:val="66"/>
          <w:sz w:val="22"/>
          <w:szCs w:val="22"/>
          <w:u w:val="single" w:color="000000"/>
        </w:rPr>
        <w:t xml:space="preserve">ng   </w:t>
      </w:r>
      <w:r w:rsidRPr="00C214E5">
        <w:rPr>
          <w:rFonts w:asciiTheme="minorHAnsi" w:eastAsia="Calibri" w:hAnsiTheme="minorHAnsi" w:cstheme="minorHAnsi"/>
          <w:b/>
          <w:spacing w:val="1"/>
          <w:w w:val="66"/>
          <w:sz w:val="22"/>
          <w:szCs w:val="22"/>
          <w:u w:val="single" w:color="000000"/>
        </w:rPr>
        <w:t> </w:t>
      </w:r>
      <w:r w:rsidRPr="00C214E5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  <w:u w:val="single" w:color="000000"/>
        </w:rPr>
        <w:t>Expe</w:t>
      </w:r>
      <w:r w:rsidRPr="00C214E5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  <w:u w:val="single" w:color="000000"/>
        </w:rPr>
        <w:t>r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  <w:u w:val="single" w:color="000000"/>
        </w:rPr>
        <w:t>i</w:t>
      </w:r>
      <w:r w:rsidRPr="00C214E5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  <w:u w:val="single" w:color="000000"/>
        </w:rPr>
        <w:t>ence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2FD9A65F" w14:textId="77777777" w:rsidR="00846711" w:rsidRPr="00C214E5" w:rsidRDefault="00846711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4BD047BA" w14:textId="77777777" w:rsidR="00846711" w:rsidRPr="00C214E5" w:rsidRDefault="0026693A">
      <w:pPr>
        <w:ind w:left="47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b/>
          <w:spacing w:val="2"/>
          <w:sz w:val="22"/>
          <w:szCs w:val="22"/>
        </w:rPr>
        <w:t>V</w:t>
      </w:r>
      <w:r w:rsidRPr="00C214E5">
        <w:rPr>
          <w:rFonts w:asciiTheme="minorHAnsi" w:eastAsia="Calibri" w:hAnsiTheme="minorHAnsi" w:cstheme="minorHAnsi"/>
          <w:b/>
          <w:spacing w:val="1"/>
          <w:sz w:val="22"/>
          <w:szCs w:val="22"/>
        </w:rPr>
        <w:t>isiti</w:t>
      </w:r>
      <w:r w:rsidRPr="00C214E5">
        <w:rPr>
          <w:rFonts w:asciiTheme="minorHAnsi" w:eastAsia="Calibri" w:hAnsiTheme="minorHAnsi" w:cstheme="minorHAnsi"/>
          <w:b/>
          <w:spacing w:val="2"/>
          <w:sz w:val="22"/>
          <w:szCs w:val="22"/>
        </w:rPr>
        <w:t>ng</w:t>
      </w:r>
      <w:r w:rsidRPr="00C214E5">
        <w:rPr>
          <w:rFonts w:asciiTheme="minorHAnsi" w:eastAsia="Calibri" w:hAnsiTheme="minorHAnsi" w:cstheme="minorHAnsi"/>
          <w:b/>
          <w:spacing w:val="7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ssist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an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ss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C214E5">
        <w:rPr>
          <w:rFonts w:asciiTheme="minorHAnsi" w:eastAsia="Calibri" w:hAnsiTheme="minorHAnsi" w:cstheme="minorHAnsi"/>
          <w:b/>
          <w:spacing w:val="8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 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</w:t>
      </w:r>
      <w:r w:rsidRPr="00C214E5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2013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 </w:t>
      </w:r>
      <w:r w:rsidRPr="00C214E5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C214E5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105C93C6" w14:textId="77777777" w:rsidR="00846711" w:rsidRPr="00C214E5" w:rsidRDefault="0026693A">
      <w:pPr>
        <w:spacing w:before="12"/>
        <w:ind w:left="47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hoo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ry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stit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New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rk,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NY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4A9DC74E" w14:textId="77777777" w:rsidR="00846711" w:rsidRPr="00C214E5" w:rsidRDefault="0026693A">
      <w:pPr>
        <w:spacing w:before="61"/>
        <w:ind w:left="65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C214E5">
        <w:rPr>
          <w:rFonts w:asciiTheme="minorHAnsi" w:hAnsiTheme="minorHAnsi" w:cstheme="minorHAnsi"/>
          <w:spacing w:val="21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gan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iz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(LI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653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)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1F3D3E7" w14:textId="77777777" w:rsidR="00846711" w:rsidRPr="00C214E5" w:rsidRDefault="0026693A">
      <w:pPr>
        <w:spacing w:before="22"/>
        <w:ind w:left="658"/>
        <w:rPr>
          <w:rFonts w:asciiTheme="minorHAnsi" w:eastAsia="Calibri" w:hAnsiTheme="minorHAnsi" w:cstheme="minorHAnsi"/>
          <w:sz w:val="22"/>
          <w:szCs w:val="22"/>
        </w:rPr>
        <w:sectPr w:rsidR="00846711" w:rsidRPr="00C214E5">
          <w:pgSz w:w="12240" w:h="15840"/>
          <w:pgMar w:top="940" w:right="1260" w:bottom="280" w:left="1320" w:header="748" w:footer="0" w:gutter="0"/>
          <w:cols w:space="720"/>
        </w:sect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C214E5">
        <w:rPr>
          <w:rFonts w:asciiTheme="minorHAnsi" w:hAnsiTheme="minorHAnsi" w:cstheme="minorHAnsi"/>
          <w:spacing w:val="21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Tau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isc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ssi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C214E5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61"/>
          <w:sz w:val="22"/>
          <w:szCs w:val="22"/>
        </w:rPr>
        <w:t>ss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x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rcis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2151338" w14:textId="77777777" w:rsidR="00846711" w:rsidRPr="00C214E5" w:rsidRDefault="0026693A">
      <w:pPr>
        <w:spacing w:before="8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1D8F1E11" w14:textId="77777777" w:rsidR="00846711" w:rsidRPr="00C214E5" w:rsidRDefault="00846711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16813A09" w14:textId="77777777" w:rsidR="00846711" w:rsidRPr="00C214E5" w:rsidRDefault="0084671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9C2629" w14:textId="77777777" w:rsidR="00846711" w:rsidRPr="00C214E5" w:rsidRDefault="0084671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70EA41" w14:textId="77777777" w:rsidR="00846711" w:rsidRPr="00C214E5" w:rsidRDefault="0084671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D7A718" w14:textId="77777777" w:rsidR="00846711" w:rsidRPr="00C214E5" w:rsidRDefault="0084671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31F147" w14:textId="77777777" w:rsidR="00846711" w:rsidRPr="00C214E5" w:rsidRDefault="0084671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01F50D" w14:textId="77777777" w:rsidR="00846711" w:rsidRPr="00C214E5" w:rsidRDefault="0084671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22DFC5" w14:textId="77777777" w:rsidR="00846711" w:rsidRPr="00C214E5" w:rsidRDefault="0026693A">
      <w:pPr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66EF5F8E" w14:textId="77777777" w:rsidR="00846711" w:rsidRPr="00C214E5" w:rsidRDefault="0026693A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sz w:val="22"/>
          <w:szCs w:val="22"/>
        </w:rPr>
        <w:br w:type="column"/>
      </w:r>
    </w:p>
    <w:p w14:paraId="0831C65F" w14:textId="77777777" w:rsidR="00846711" w:rsidRPr="00C214E5" w:rsidRDefault="0026693A">
      <w:pPr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b/>
          <w:spacing w:val="2"/>
          <w:sz w:val="22"/>
          <w:szCs w:val="22"/>
        </w:rPr>
        <w:t>Gue</w:t>
      </w:r>
      <w:r w:rsidRPr="00C214E5">
        <w:rPr>
          <w:rFonts w:asciiTheme="minorHAnsi" w:eastAsia="Calibri" w:hAnsiTheme="minorHAnsi" w:cstheme="minorHAnsi"/>
          <w:b/>
          <w:spacing w:val="1"/>
          <w:sz w:val="22"/>
          <w:szCs w:val="22"/>
        </w:rPr>
        <w:t>st</w:t>
      </w:r>
      <w:r w:rsidRPr="00C214E5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ct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b/>
          <w:spacing w:val="1"/>
          <w:w w:val="43"/>
          <w:sz w:val="22"/>
          <w:szCs w:val="22"/>
        </w:rPr>
        <w:t>,    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y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and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ci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ces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                                                                                                       </w:t>
      </w:r>
      <w:r w:rsidRPr="00C214E5">
        <w:rPr>
          <w:rFonts w:asciiTheme="minorHAnsi" w:eastAsia="Calibri" w:hAnsiTheme="minorHAnsi" w:cstheme="minorHAnsi"/>
          <w:b/>
          <w:spacing w:val="12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                                                                                                                                                  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                                </w:t>
      </w:r>
      <w:r w:rsidRPr="00C214E5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2007</w:t>
      </w:r>
      <w:r w:rsidRPr="00C214E5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C214E5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C214E5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2012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7893E0AF" w14:textId="77777777" w:rsidR="00846711" w:rsidRPr="00C214E5" w:rsidRDefault="0026693A">
      <w:pPr>
        <w:spacing w:before="12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Co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ll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ege</w:t>
      </w:r>
      <w:r w:rsidRPr="00C214E5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spacing w:val="1"/>
          <w:w w:val="42"/>
          <w:sz w:val="22"/>
          <w:szCs w:val="22"/>
        </w:rPr>
        <w:t>,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iv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rsity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Te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x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ries</w:t>
      </w:r>
      <w:r w:rsidRPr="00C214E5">
        <w:rPr>
          <w:rFonts w:asciiTheme="minorHAnsi" w:eastAsia="Calibri" w:hAnsiTheme="minorHAnsi" w:cstheme="minorHAnsi"/>
          <w:spacing w:val="1"/>
          <w:w w:val="63"/>
          <w:sz w:val="22"/>
          <w:szCs w:val="22"/>
        </w:rPr>
        <w:t>,    </w:t>
      </w:r>
      <w:r w:rsidRPr="00C214E5">
        <w:rPr>
          <w:rFonts w:asciiTheme="minorHAnsi" w:eastAsia="Calibri" w:hAnsiTheme="minorHAnsi" w:cstheme="minorHAnsi"/>
          <w:spacing w:val="2"/>
          <w:w w:val="6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spacing w:val="1"/>
          <w:w w:val="60"/>
          <w:sz w:val="22"/>
          <w:szCs w:val="22"/>
        </w:rPr>
        <w:t>,    </w:t>
      </w:r>
      <w:r w:rsidRPr="00C214E5">
        <w:rPr>
          <w:rFonts w:asciiTheme="minorHAnsi" w:eastAsia="Calibri" w:hAnsiTheme="minorHAnsi" w:cstheme="minorHAnsi"/>
          <w:spacing w:val="2"/>
          <w:w w:val="60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X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5C1F7FED" w14:textId="77777777" w:rsidR="00846711" w:rsidRPr="00C214E5" w:rsidRDefault="0026693A">
      <w:pPr>
        <w:spacing w:before="61"/>
        <w:ind w:left="180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C214E5">
        <w:rPr>
          <w:rFonts w:asciiTheme="minorHAnsi" w:hAnsiTheme="minorHAnsi" w:cstheme="minorHAnsi"/>
          <w:spacing w:val="21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“Leg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rces,</w:t>
      </w:r>
      <w:r w:rsidRPr="00C214E5">
        <w:rPr>
          <w:rFonts w:asciiTheme="minorHAnsi" w:eastAsia="Calibri" w:hAnsiTheme="minorHAnsi" w:cstheme="minorHAnsi"/>
          <w:spacing w:val="1"/>
          <w:w w:val="50"/>
          <w:sz w:val="22"/>
          <w:szCs w:val="22"/>
        </w:rPr>
        <w:t>”   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exi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g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etriev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(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5205</w:t>
      </w:r>
      <w:r w:rsidRPr="00C214E5">
        <w:rPr>
          <w:rFonts w:asciiTheme="minorHAnsi" w:eastAsia="Calibri" w:hAnsiTheme="minorHAnsi" w:cstheme="minorHAnsi"/>
          <w:w w:val="103"/>
          <w:sz w:val="22"/>
          <w:szCs w:val="22"/>
        </w:rPr>
        <w:t>)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3F7B85BC" w14:textId="77777777" w:rsidR="00846711" w:rsidRPr="00C214E5" w:rsidRDefault="0026693A">
      <w:pPr>
        <w:spacing w:before="22"/>
        <w:ind w:left="180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C214E5">
        <w:rPr>
          <w:rFonts w:asciiTheme="minorHAnsi" w:hAnsiTheme="minorHAnsi" w:cstheme="minorHAnsi"/>
          <w:spacing w:val="21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Go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ver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spacing w:val="1"/>
          <w:w w:val="50"/>
          <w:sz w:val="22"/>
          <w:szCs w:val="22"/>
        </w:rPr>
        <w:t>”   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exi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g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-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(SLIS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5205)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0C64096" w14:textId="77777777" w:rsidR="00846711" w:rsidRPr="00C214E5" w:rsidRDefault="0026693A">
      <w:pPr>
        <w:spacing w:before="22"/>
        <w:ind w:left="180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C214E5">
        <w:rPr>
          <w:rFonts w:asciiTheme="minorHAnsi" w:hAnsiTheme="minorHAnsi" w:cstheme="minorHAnsi"/>
          <w:spacing w:val="21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“I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tr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odu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cti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ver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Sou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rces,</w:t>
      </w:r>
      <w:r w:rsidRPr="00C214E5">
        <w:rPr>
          <w:rFonts w:asciiTheme="minorHAnsi" w:eastAsia="Calibri" w:hAnsiTheme="minorHAnsi" w:cstheme="minorHAnsi"/>
          <w:spacing w:val="1"/>
          <w:w w:val="50"/>
          <w:sz w:val="22"/>
          <w:szCs w:val="22"/>
        </w:rPr>
        <w:t>”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res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Liter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1"/>
          <w:w w:val="51"/>
          <w:sz w:val="22"/>
          <w:szCs w:val="22"/>
        </w:rPr>
        <w:t>y   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(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UCRS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1000</w:t>
      </w:r>
      <w:r w:rsidRPr="00C214E5">
        <w:rPr>
          <w:rFonts w:asciiTheme="minorHAnsi" w:eastAsia="Calibri" w:hAnsiTheme="minorHAnsi" w:cstheme="minorHAnsi"/>
          <w:spacing w:val="-1"/>
          <w:w w:val="103"/>
          <w:sz w:val="22"/>
          <w:szCs w:val="22"/>
        </w:rPr>
        <w:t>)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0A87250" w14:textId="77777777" w:rsidR="00846711" w:rsidRPr="00C214E5" w:rsidRDefault="00846711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69364D43" w14:textId="77777777" w:rsidR="00846711" w:rsidRPr="00C214E5" w:rsidRDefault="0026693A">
      <w:pPr>
        <w:spacing w:line="251" w:lineRule="auto"/>
        <w:ind w:right="401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Te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ac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b/>
          <w:spacing w:val="2"/>
          <w:w w:val="66"/>
          <w:sz w:val="22"/>
          <w:szCs w:val="22"/>
        </w:rPr>
        <w:t>ng</w:t>
      </w:r>
      <w:r w:rsidRPr="00C214E5">
        <w:rPr>
          <w:rFonts w:asciiTheme="minorHAnsi" w:eastAsia="Calibri" w:hAnsiTheme="minorHAnsi" w:cstheme="minorHAnsi"/>
          <w:b/>
          <w:spacing w:val="2"/>
          <w:w w:val="66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b/>
          <w:spacing w:val="1"/>
          <w:w w:val="66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ssista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nt</w:t>
      </w:r>
      <w:r w:rsidRPr="00C214E5">
        <w:rPr>
          <w:rFonts w:asciiTheme="minorHAnsi" w:eastAsia="Calibri" w:hAnsiTheme="minorHAnsi" w:cstheme="minorHAnsi"/>
          <w:b/>
          <w:spacing w:val="1"/>
          <w:w w:val="63"/>
          <w:sz w:val="22"/>
          <w:szCs w:val="22"/>
        </w:rPr>
        <w:t>,    </w:t>
      </w:r>
      <w:r w:rsidRPr="00C214E5">
        <w:rPr>
          <w:rFonts w:asciiTheme="minorHAnsi" w:eastAsia="Calibri" w:hAnsiTheme="minorHAnsi" w:cstheme="minorHAnsi"/>
          <w:b/>
          <w:spacing w:val="2"/>
          <w:w w:val="6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rt</w:t>
      </w:r>
      <w:r w:rsidRPr="00C214E5">
        <w:rPr>
          <w:rFonts w:asciiTheme="minorHAnsi" w:eastAsia="Calibri" w:hAnsiTheme="minorHAnsi" w:cstheme="minorHAnsi"/>
          <w:b/>
          <w:spacing w:val="1"/>
          <w:w w:val="57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b/>
          <w:spacing w:val="2"/>
          <w:w w:val="57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ist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ry</w:t>
      </w:r>
      <w:r w:rsidRPr="00C214E5">
        <w:rPr>
          <w:rFonts w:asciiTheme="minorHAnsi" w:eastAsia="Calibri" w:hAnsiTheme="minorHAnsi" w:cstheme="minorHAnsi"/>
          <w:b/>
          <w:spacing w:val="1"/>
          <w:w w:val="57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b/>
          <w:spacing w:val="2"/>
          <w:w w:val="57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epa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rt</w:t>
      </w:r>
      <w:r w:rsidRPr="00C214E5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                                                                                                                                           </w:t>
      </w:r>
      <w:r w:rsidRPr="00C214E5">
        <w:rPr>
          <w:rFonts w:asciiTheme="minorHAnsi" w:eastAsia="Calibri" w:hAnsiTheme="minorHAnsi" w:cstheme="minorHAnsi"/>
          <w:b/>
          <w:spacing w:val="11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                                                                                                              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                                                                    </w:t>
      </w:r>
      <w:r w:rsidRPr="00C214E5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1999</w:t>
      </w:r>
      <w:r w:rsidRPr="00C214E5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C214E5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C214E5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2001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ege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al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&amp;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64"/>
          <w:sz w:val="22"/>
          <w:szCs w:val="22"/>
        </w:rPr>
        <w:t>,    </w:t>
      </w:r>
      <w:r w:rsidRPr="00C214E5">
        <w:rPr>
          <w:rFonts w:asciiTheme="minorHAnsi" w:eastAsia="Calibri" w:hAnsiTheme="minorHAnsi" w:cstheme="minorHAnsi"/>
          <w:spacing w:val="2"/>
          <w:w w:val="64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iv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rsity</w:t>
      </w:r>
      <w:r w:rsidRPr="00C214E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spacing w:val="1"/>
          <w:w w:val="58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2"/>
          <w:w w:val="58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xas</w:t>
      </w:r>
      <w:r w:rsidRPr="00C214E5">
        <w:rPr>
          <w:rFonts w:asciiTheme="minorHAnsi" w:eastAsia="Calibri" w:hAnsiTheme="minorHAnsi" w:cstheme="minorHAnsi"/>
          <w:spacing w:val="1"/>
          <w:w w:val="63"/>
          <w:sz w:val="22"/>
          <w:szCs w:val="22"/>
        </w:rPr>
        <w:t>,    </w:t>
      </w:r>
      <w:r w:rsidRPr="00C214E5">
        <w:rPr>
          <w:rFonts w:asciiTheme="minorHAnsi" w:eastAsia="Calibri" w:hAnsiTheme="minorHAnsi" w:cstheme="minorHAnsi"/>
          <w:spacing w:val="2"/>
          <w:w w:val="6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spacing w:val="1"/>
          <w:w w:val="60"/>
          <w:sz w:val="22"/>
          <w:szCs w:val="22"/>
        </w:rPr>
        <w:t>,    </w:t>
      </w:r>
      <w:r w:rsidRPr="00C214E5">
        <w:rPr>
          <w:rFonts w:asciiTheme="minorHAnsi" w:eastAsia="Calibri" w:hAnsiTheme="minorHAnsi" w:cstheme="minorHAnsi"/>
          <w:spacing w:val="2"/>
          <w:w w:val="60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X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633F05B7" w14:textId="77777777" w:rsidR="00846711" w:rsidRPr="00C214E5" w:rsidRDefault="0026693A">
      <w:pPr>
        <w:spacing w:before="51"/>
        <w:ind w:left="180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C214E5">
        <w:rPr>
          <w:rFonts w:asciiTheme="minorHAnsi" w:hAnsiTheme="minorHAnsi" w:cstheme="minorHAnsi"/>
          <w:spacing w:val="21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rt</w:t>
      </w:r>
      <w:r w:rsidRPr="00C214E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App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C214E5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on   </w:t>
      </w:r>
      <w:r w:rsidRPr="00C214E5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Non</w:t>
      </w:r>
      <w:r w:rsidRPr="00C214E5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C214E5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(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AR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1300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)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3CB196C" w14:textId="77777777" w:rsidR="00846711" w:rsidRPr="00C214E5" w:rsidRDefault="0026693A">
      <w:pPr>
        <w:spacing w:before="22"/>
        <w:ind w:left="180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C214E5">
        <w:rPr>
          <w:rFonts w:asciiTheme="minorHAnsi" w:hAnsiTheme="minorHAnsi" w:cstheme="minorHAnsi"/>
          <w:spacing w:val="21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rt</w:t>
      </w:r>
      <w:r w:rsidRPr="00C214E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ist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ry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rv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y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(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ART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2350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)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19AF2D8" w14:textId="77777777" w:rsidR="00846711" w:rsidRPr="00C214E5" w:rsidRDefault="0026693A">
      <w:pPr>
        <w:spacing w:before="22"/>
        <w:ind w:left="180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C214E5">
        <w:rPr>
          <w:rFonts w:asciiTheme="minorHAnsi" w:hAnsiTheme="minorHAnsi" w:cstheme="minorHAnsi"/>
          <w:spacing w:val="21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rt</w:t>
      </w:r>
      <w:r w:rsidRPr="00C214E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ist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ry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rv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y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II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(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ART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2360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)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062FB32" w14:textId="77777777" w:rsidR="00846711" w:rsidRPr="00C214E5" w:rsidRDefault="0026693A">
      <w:pPr>
        <w:spacing w:line="240" w:lineRule="exact"/>
        <w:ind w:left="180"/>
        <w:rPr>
          <w:rFonts w:asciiTheme="minorHAnsi" w:eastAsia="Calibri" w:hAnsiTheme="minorHAnsi" w:cstheme="minorHAnsi"/>
          <w:sz w:val="22"/>
          <w:szCs w:val="22"/>
        </w:rPr>
        <w:sectPr w:rsidR="00846711" w:rsidRPr="00C214E5">
          <w:type w:val="continuous"/>
          <w:pgSz w:w="12240" w:h="15840"/>
          <w:pgMar w:top="660" w:right="1260" w:bottom="280" w:left="1320" w:header="720" w:footer="720" w:gutter="0"/>
          <w:cols w:num="2" w:space="720" w:equalWidth="0">
            <w:col w:w="163" w:space="315"/>
            <w:col w:w="9182"/>
          </w:cols>
        </w:sect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C214E5">
        <w:rPr>
          <w:rFonts w:asciiTheme="minorHAnsi" w:hAnsiTheme="minorHAnsi" w:cstheme="minorHAnsi"/>
          <w:spacing w:val="21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Se</w:t>
      </w:r>
      <w:r w:rsidRPr="00C214E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na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</w:t>
      </w:r>
      <w:r w:rsidRPr="00C214E5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th</w:t>
      </w:r>
      <w:r w:rsidRPr="00C214E5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C214E5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ry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(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ART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4900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)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04B85E2" w14:textId="77777777" w:rsidR="00846711" w:rsidRPr="00C214E5" w:rsidRDefault="00846711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</w:pPr>
    </w:p>
    <w:p w14:paraId="6C5BE4F9" w14:textId="77777777" w:rsidR="00846711" w:rsidRPr="00C214E5" w:rsidRDefault="0026693A">
      <w:pPr>
        <w:spacing w:before="5" w:line="320" w:lineRule="exact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sz w:val="22"/>
          <w:szCs w:val="22"/>
        </w:rPr>
        <w:pict w14:anchorId="1AD3D632">
          <v:group id="_x0000_s1042" style="position:absolute;left:0;text-align:left;margin-left:70.45pt;margin-top:19pt;width:470.9pt;height:0;z-index:-251661824;mso-position-horizontal-relative:page" coordorigin="1409,380" coordsize="9418,0">
            <v:shape id="_x0000_s1043" style="position:absolute;left:1409;top:380;width:9418;height:0" coordorigin="1409,380" coordsize="9418,0" path="m1409,380r9417,e" filled="f" strokeweight=".82pt">
              <v:path arrowok="t"/>
            </v:shape>
            <w10:wrap anchorx="page"/>
          </v:group>
        </w:pict>
      </w:r>
      <w:r w:rsidRPr="00C214E5">
        <w:rPr>
          <w:rFonts w:asciiTheme="minorHAnsi" w:eastAsia="Calibri" w:hAnsiTheme="minorHAnsi" w:cstheme="minorHAnsi"/>
          <w:b/>
          <w:spacing w:val="1"/>
          <w:w w:val="99"/>
          <w:position w:val="-1"/>
          <w:sz w:val="22"/>
          <w:szCs w:val="22"/>
        </w:rPr>
        <w:t>NOTABLE</w:t>
      </w:r>
      <w:r w:rsidRPr="00C214E5">
        <w:rPr>
          <w:rFonts w:asciiTheme="minorHAnsi" w:eastAsia="Calibri" w:hAnsiTheme="minorHAnsi" w:cstheme="minorHAnsi"/>
          <w:b/>
          <w:spacing w:val="-17"/>
          <w:w w:val="99"/>
          <w:position w:val="-1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b/>
          <w:w w:val="99"/>
          <w:position w:val="-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1"/>
          <w:w w:val="99"/>
          <w:position w:val="-1"/>
          <w:sz w:val="22"/>
          <w:szCs w:val="22"/>
        </w:rPr>
        <w:t>DISTINCTION</w:t>
      </w:r>
      <w:r w:rsidRPr="00C214E5">
        <w:rPr>
          <w:rFonts w:asciiTheme="minorHAnsi" w:eastAsia="Calibri" w:hAnsiTheme="minorHAnsi" w:cstheme="minorHAnsi"/>
          <w:b/>
          <w:w w:val="24"/>
          <w:position w:val="-1"/>
          <w:sz w:val="22"/>
          <w:szCs w:val="22"/>
        </w:rPr>
        <w:t xml:space="preserve">    </w:t>
      </w:r>
    </w:p>
    <w:p w14:paraId="1C6C154E" w14:textId="77777777" w:rsidR="00846711" w:rsidRPr="00C214E5" w:rsidRDefault="00846711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797A01F6" w14:textId="77777777" w:rsidR="00846711" w:rsidRPr="00C214E5" w:rsidRDefault="0026693A">
      <w:pPr>
        <w:spacing w:before="29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b/>
          <w:spacing w:val="2"/>
          <w:w w:val="79"/>
          <w:sz w:val="22"/>
          <w:szCs w:val="22"/>
        </w:rPr>
        <w:t>2011</w:t>
      </w:r>
      <w:r w:rsidRPr="00C214E5">
        <w:rPr>
          <w:rFonts w:asciiTheme="minorHAnsi" w:eastAsia="Calibri" w:hAnsiTheme="minorHAnsi" w:cstheme="minorHAnsi"/>
          <w:b/>
          <w:w w:val="79"/>
          <w:sz w:val="22"/>
          <w:szCs w:val="22"/>
        </w:rPr>
        <w:t xml:space="preserve">  </w:t>
      </w:r>
      <w:r w:rsidRPr="00C214E5">
        <w:rPr>
          <w:rFonts w:asciiTheme="minorHAnsi" w:eastAsia="Calibri" w:hAnsiTheme="minorHAnsi" w:cstheme="minorHAnsi"/>
          <w:b/>
          <w:spacing w:val="8"/>
          <w:w w:val="79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b/>
          <w:spacing w:val="1"/>
          <w:w w:val="79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TA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LL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Texan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cc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b/>
          <w:spacing w:val="2"/>
          <w:w w:val="54"/>
          <w:sz w:val="22"/>
          <w:szCs w:val="22"/>
        </w:rPr>
        <w:t xml:space="preserve">d   </w:t>
      </w:r>
      <w:r w:rsidRPr="00C214E5">
        <w:rPr>
          <w:rFonts w:asciiTheme="minorHAnsi" w:eastAsia="Calibri" w:hAnsiTheme="minorHAnsi" w:cstheme="minorHAnsi"/>
          <w:b/>
          <w:spacing w:val="1"/>
          <w:w w:val="54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eade</w:t>
      </w:r>
      <w:r w:rsidRPr="00C214E5">
        <w:rPr>
          <w:rFonts w:asciiTheme="minorHAnsi" w:eastAsia="Calibri" w:hAnsiTheme="minorHAnsi" w:cstheme="minorHAnsi"/>
          <w:b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58AA3626" w14:textId="77777777" w:rsidR="00846711" w:rsidRPr="00C214E5" w:rsidRDefault="0026693A">
      <w:pPr>
        <w:spacing w:before="56" w:line="250" w:lineRule="auto"/>
        <w:ind w:left="118" w:right="387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Se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ct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ed</w:t>
      </w:r>
      <w:r w:rsidRPr="00C214E5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a   </w:t>
      </w:r>
      <w:r w:rsidRPr="00C214E5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titiv</w:t>
      </w:r>
      <w:r w:rsidRPr="00C214E5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C214E5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sis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att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wee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k</w:t>
      </w:r>
      <w:r w:rsidRPr="00C214E5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C214E5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le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ade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w w:val="61"/>
          <w:sz w:val="22"/>
          <w:szCs w:val="22"/>
        </w:rPr>
        <w:t xml:space="preserve">    i</w:t>
      </w:r>
      <w:r w:rsidRPr="00C214E5">
        <w:rPr>
          <w:rFonts w:asciiTheme="minorHAnsi" w:eastAsia="Calibri" w:hAnsiTheme="minorHAnsi" w:cstheme="minorHAnsi"/>
          <w:spacing w:val="2"/>
          <w:w w:val="61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stit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60"/>
          <w:sz w:val="22"/>
          <w:szCs w:val="22"/>
        </w:rPr>
        <w:t>.    </w:t>
      </w:r>
      <w:r w:rsidRPr="00C214E5">
        <w:rPr>
          <w:rFonts w:asciiTheme="minorHAnsi" w:eastAsia="Calibri" w:hAnsiTheme="minorHAnsi" w:cstheme="minorHAnsi"/>
          <w:spacing w:val="2"/>
          <w:w w:val="60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exas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rary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ciati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cilit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og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C214E5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rric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wa</w:t>
      </w:r>
      <w:r w:rsidRPr="00C214E5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>s   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ta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ugh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by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een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van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C214E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eade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p   </w:t>
      </w:r>
      <w:r w:rsidRPr="00C214E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C214E5">
        <w:rPr>
          <w:rFonts w:asciiTheme="minorHAnsi" w:eastAsia="Calibri" w:hAnsiTheme="minorHAnsi" w:cstheme="minorHAnsi"/>
          <w:w w:val="67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ast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n   </w:t>
      </w:r>
      <w:r w:rsidRPr="00C214E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ry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14EC2C58" w14:textId="77777777" w:rsidR="00846711" w:rsidRPr="00C214E5" w:rsidRDefault="00846711">
      <w:pPr>
        <w:spacing w:before="14" w:line="220" w:lineRule="exact"/>
        <w:rPr>
          <w:rFonts w:asciiTheme="minorHAnsi" w:hAnsiTheme="minorHAnsi" w:cstheme="minorHAnsi"/>
          <w:sz w:val="22"/>
          <w:szCs w:val="22"/>
        </w:rPr>
      </w:pPr>
    </w:p>
    <w:p w14:paraId="436DEBF5" w14:textId="77777777" w:rsidR="00846711" w:rsidRPr="00C214E5" w:rsidRDefault="0026693A">
      <w:pPr>
        <w:spacing w:line="320" w:lineRule="exact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sz w:val="22"/>
          <w:szCs w:val="22"/>
        </w:rPr>
        <w:pict w14:anchorId="4BCD0166">
          <v:group id="_x0000_s1040" style="position:absolute;left:0;text-align:left;margin-left:70.45pt;margin-top:18.75pt;width:470.9pt;height:0;z-index:-251660800;mso-position-horizontal-relative:page" coordorigin="1409,375" coordsize="9418,0">
            <v:shape id="_x0000_s1041" style="position:absolute;left:1409;top:375;width:9418;height:0" coordorigin="1409,375" coordsize="9418,0" path="m1409,375r9417,e" filled="f" strokeweight=".82pt">
              <v:path arrowok="t"/>
            </v:shape>
            <w10:wrap anchorx="page"/>
          </v:group>
        </w:pict>
      </w:r>
      <w:r w:rsidRPr="00C214E5">
        <w:rPr>
          <w:rFonts w:asciiTheme="minorHAnsi" w:eastAsia="Calibri" w:hAnsiTheme="minorHAnsi" w:cstheme="minorHAnsi"/>
          <w:b/>
          <w:spacing w:val="1"/>
          <w:w w:val="99"/>
          <w:position w:val="-1"/>
          <w:sz w:val="22"/>
          <w:szCs w:val="22"/>
        </w:rPr>
        <w:t>SELECTED</w:t>
      </w:r>
      <w:r w:rsidRPr="00C214E5">
        <w:rPr>
          <w:rFonts w:asciiTheme="minorHAnsi" w:eastAsia="Calibri" w:hAnsiTheme="minorHAnsi" w:cstheme="minorHAnsi"/>
          <w:b/>
          <w:spacing w:val="-17"/>
          <w:w w:val="99"/>
          <w:position w:val="-1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b/>
          <w:w w:val="99"/>
          <w:position w:val="-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1"/>
          <w:w w:val="99"/>
          <w:position w:val="-1"/>
          <w:sz w:val="22"/>
          <w:szCs w:val="22"/>
        </w:rPr>
        <w:t>PUBLICATION</w:t>
      </w:r>
      <w:r w:rsidRPr="00C214E5">
        <w:rPr>
          <w:rFonts w:asciiTheme="minorHAnsi" w:eastAsia="Calibri" w:hAnsiTheme="minorHAnsi" w:cstheme="minorHAnsi"/>
          <w:b/>
          <w:w w:val="99"/>
          <w:position w:val="-1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b/>
          <w:w w:val="24"/>
          <w:position w:val="-1"/>
          <w:sz w:val="22"/>
          <w:szCs w:val="22"/>
        </w:rPr>
        <w:t xml:space="preserve">    </w:t>
      </w:r>
    </w:p>
    <w:p w14:paraId="6B01F47C" w14:textId="77777777" w:rsidR="00846711" w:rsidRPr="00C214E5" w:rsidRDefault="00846711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450D3B1F" w14:textId="77777777" w:rsidR="00846711" w:rsidRPr="00C214E5" w:rsidRDefault="0026693A">
      <w:pPr>
        <w:spacing w:before="29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V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ew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list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pub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licati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hyperlink r:id="rId8">
        <w:r w:rsidRPr="00C214E5">
          <w:rPr>
            <w:rFonts w:asciiTheme="minorHAnsi" w:eastAsia="Calibri" w:hAnsiTheme="minorHAnsi" w:cstheme="minorHAnsi"/>
            <w:w w:val="25"/>
            <w:sz w:val="22"/>
            <w:szCs w:val="22"/>
          </w:rPr>
          <w:t xml:space="preserve">   </w:t>
        </w:r>
        <w:r w:rsidRPr="00C214E5">
          <w:rPr>
            <w:rFonts w:asciiTheme="minorHAnsi" w:eastAsia="Calibri" w:hAnsiTheme="minorHAnsi" w:cstheme="minorHAnsi"/>
            <w:spacing w:val="1"/>
            <w:w w:val="25"/>
            <w:sz w:val="22"/>
            <w:szCs w:val="22"/>
          </w:rPr>
          <w:t> </w:t>
        </w:r>
        <w:r w:rsidRPr="00C214E5">
          <w:rPr>
            <w:rFonts w:asciiTheme="minorHAnsi" w:eastAsia="Calibri" w:hAnsiTheme="minorHAnsi" w:cstheme="minorHAnsi"/>
            <w:color w:val="0000FF"/>
            <w:spacing w:val="2"/>
            <w:w w:val="103"/>
            <w:sz w:val="22"/>
            <w:szCs w:val="22"/>
            <w:u w:val="single" w:color="0000FF"/>
          </w:rPr>
          <w:t>h</w:t>
        </w:r>
        <w:r w:rsidRPr="00C214E5">
          <w:rPr>
            <w:rFonts w:asciiTheme="minorHAnsi" w:eastAsia="Calibri" w:hAnsiTheme="minorHAnsi" w:cstheme="minorHAnsi"/>
            <w:color w:val="0000FF"/>
            <w:spacing w:val="1"/>
            <w:w w:val="103"/>
            <w:sz w:val="22"/>
            <w:szCs w:val="22"/>
            <w:u w:val="single" w:color="0000FF"/>
          </w:rPr>
          <w:t>tt</w:t>
        </w:r>
        <w:r w:rsidRPr="00C214E5">
          <w:rPr>
            <w:rFonts w:asciiTheme="minorHAnsi" w:eastAsia="Calibri" w:hAnsiTheme="minorHAnsi" w:cstheme="minorHAnsi"/>
            <w:color w:val="0000FF"/>
            <w:spacing w:val="2"/>
            <w:w w:val="103"/>
            <w:sz w:val="22"/>
            <w:szCs w:val="22"/>
            <w:u w:val="single" w:color="0000FF"/>
          </w:rPr>
          <w:t>p</w:t>
        </w:r>
        <w:r w:rsidRPr="00C214E5">
          <w:rPr>
            <w:rFonts w:asciiTheme="minorHAnsi" w:eastAsia="Calibri" w:hAnsiTheme="minorHAnsi" w:cstheme="minorHAnsi"/>
            <w:color w:val="0000FF"/>
            <w:spacing w:val="1"/>
            <w:w w:val="103"/>
            <w:sz w:val="22"/>
            <w:szCs w:val="22"/>
            <w:u w:val="single" w:color="0000FF"/>
          </w:rPr>
          <w:t>://</w:t>
        </w:r>
        <w:r w:rsidRPr="00C214E5">
          <w:rPr>
            <w:rFonts w:asciiTheme="minorHAnsi" w:eastAsia="Calibri" w:hAnsiTheme="minorHAnsi" w:cstheme="minorHAnsi"/>
            <w:color w:val="0000FF"/>
            <w:spacing w:val="2"/>
            <w:w w:val="103"/>
            <w:sz w:val="22"/>
            <w:szCs w:val="22"/>
            <w:u w:val="single" w:color="0000FF"/>
          </w:rPr>
          <w:t>b</w:t>
        </w:r>
        <w:r w:rsidRPr="00C214E5">
          <w:rPr>
            <w:rFonts w:asciiTheme="minorHAnsi" w:eastAsia="Calibri" w:hAnsiTheme="minorHAnsi" w:cstheme="minorHAnsi"/>
            <w:color w:val="0000FF"/>
            <w:spacing w:val="1"/>
            <w:w w:val="103"/>
            <w:sz w:val="22"/>
            <w:szCs w:val="22"/>
            <w:u w:val="single" w:color="0000FF"/>
          </w:rPr>
          <w:t>it.ly/st</w:t>
        </w:r>
        <w:r w:rsidRPr="00C214E5">
          <w:rPr>
            <w:rFonts w:asciiTheme="minorHAnsi" w:eastAsia="Calibri" w:hAnsiTheme="minorHAnsi" w:cstheme="minorHAnsi"/>
            <w:color w:val="0000FF"/>
            <w:spacing w:val="2"/>
            <w:w w:val="103"/>
            <w:sz w:val="22"/>
            <w:szCs w:val="22"/>
            <w:u w:val="single" w:color="0000FF"/>
          </w:rPr>
          <w:t>a</w:t>
        </w:r>
        <w:r w:rsidRPr="00C214E5">
          <w:rPr>
            <w:rFonts w:asciiTheme="minorHAnsi" w:eastAsia="Calibri" w:hAnsiTheme="minorHAnsi" w:cstheme="minorHAnsi"/>
            <w:color w:val="0000FF"/>
            <w:spacing w:val="1"/>
            <w:w w:val="103"/>
            <w:sz w:val="22"/>
            <w:szCs w:val="22"/>
            <w:u w:val="single" w:color="0000FF"/>
          </w:rPr>
          <w:t>rr</w:t>
        </w:r>
        <w:r w:rsidRPr="00C214E5">
          <w:rPr>
            <w:rFonts w:asciiTheme="minorHAnsi" w:eastAsia="Calibri" w:hAnsiTheme="minorHAnsi" w:cstheme="minorHAnsi"/>
            <w:color w:val="0000FF"/>
            <w:spacing w:val="2"/>
            <w:w w:val="103"/>
            <w:sz w:val="22"/>
            <w:szCs w:val="22"/>
            <w:u w:val="single" w:color="0000FF"/>
          </w:rPr>
          <w:t>pu</w:t>
        </w:r>
      </w:hyperlink>
      <w:r w:rsidRPr="00C214E5">
        <w:rPr>
          <w:rFonts w:asciiTheme="minorHAnsi" w:eastAsia="Calibri" w:hAnsiTheme="minorHAnsi" w:cstheme="minorHAnsi"/>
          <w:color w:val="0000FF"/>
          <w:spacing w:val="1"/>
          <w:w w:val="103"/>
          <w:sz w:val="22"/>
          <w:szCs w:val="22"/>
          <w:u w:val="single" w:color="0000FF"/>
        </w:rPr>
        <w:t>b</w:t>
      </w:r>
      <w:r w:rsidRPr="00C214E5">
        <w:rPr>
          <w:rFonts w:asciiTheme="minorHAnsi" w:eastAsia="Calibri" w:hAnsiTheme="minorHAnsi" w:cstheme="minorHAnsi"/>
          <w:color w:val="000000"/>
          <w:w w:val="25"/>
          <w:sz w:val="22"/>
          <w:szCs w:val="22"/>
        </w:rPr>
        <w:t xml:space="preserve">      </w:t>
      </w:r>
      <w:r w:rsidRPr="00C214E5">
        <w:rPr>
          <w:rFonts w:asciiTheme="minorHAnsi" w:eastAsia="Calibri" w:hAnsiTheme="minorHAnsi" w:cstheme="minorHAnsi"/>
          <w:color w:val="000000"/>
          <w:spacing w:val="1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color w:val="000000"/>
          <w:w w:val="25"/>
          <w:sz w:val="22"/>
          <w:szCs w:val="22"/>
        </w:rPr>
        <w:t> </w:t>
      </w:r>
    </w:p>
    <w:p w14:paraId="27A1FAB1" w14:textId="77777777" w:rsidR="00846711" w:rsidRPr="00C214E5" w:rsidRDefault="00846711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0C1B1765" w14:textId="77777777" w:rsidR="00846711" w:rsidRPr="00C214E5" w:rsidRDefault="0026693A">
      <w:pPr>
        <w:spacing w:line="253" w:lineRule="auto"/>
        <w:ind w:left="1034" w:right="68" w:hanging="917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2014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</w:t>
      </w:r>
      <w:r w:rsidRPr="00C214E5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Ho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ff</w:t>
      </w:r>
      <w:r w:rsidRPr="00C214E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an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“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iv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eade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ade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ic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s.”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(c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hap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r)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Eden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y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Cond</w:t>
      </w:r>
      <w:r w:rsidRPr="00C214E5">
        <w:rPr>
          <w:rFonts w:asciiTheme="minorHAnsi" w:eastAsia="Calibri" w:hAnsiTheme="minorHAnsi" w:cstheme="minorHAnsi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aga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n   </w:t>
      </w:r>
      <w:r w:rsidRPr="00C214E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(E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s.),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Le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ad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ers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h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p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  <w:u w:val="single" w:color="000000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  <w:u w:val="single" w:color="000000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  <w:u w:val="single" w:color="000000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  <w:u w:val="single" w:color="000000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ad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e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  <w:u w:val="single" w:color="000000"/>
        </w:rPr>
        <w:t>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ic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  <w:u w:val="single" w:color="000000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  <w:u w:val="single" w:color="000000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ries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  <w:u w:val="single" w:color="000000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  <w:u w:val="single" w:color="000000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Toda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y: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  <w:u w:val="single" w:color="000000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  <w:u w:val="single" w:color="000000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Conn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ecti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n</w:t>
      </w:r>
      <w:r w:rsidRPr="00C214E5">
        <w:rPr>
          <w:rFonts w:asciiTheme="minorHAnsi" w:eastAsia="Calibri" w:hAnsiTheme="minorHAnsi" w:cstheme="minorHAnsi"/>
          <w:spacing w:val="1"/>
          <w:w w:val="52"/>
          <w:sz w:val="22"/>
          <w:szCs w:val="22"/>
          <w:u w:val="single" w:color="000000"/>
        </w:rPr>
        <w:t>g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Th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e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r</w:t>
      </w:r>
      <w:r w:rsidRPr="00C214E5">
        <w:rPr>
          <w:rFonts w:asciiTheme="minorHAnsi" w:eastAsia="Calibri" w:hAnsiTheme="minorHAnsi" w:cstheme="minorHAnsi"/>
          <w:spacing w:val="1"/>
          <w:w w:val="51"/>
          <w:sz w:val="22"/>
          <w:szCs w:val="22"/>
          <w:u w:val="single" w:color="000000"/>
        </w:rPr>
        <w:t>y   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o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  <w:u w:val="single" w:color="000000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  <w:u w:val="single" w:color="000000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ctice</w:t>
      </w:r>
      <w:r w:rsidRPr="00C214E5">
        <w:rPr>
          <w:rFonts w:asciiTheme="minorHAnsi" w:eastAsia="Calibri" w:hAnsiTheme="minorHAnsi" w:cstheme="minorHAnsi"/>
          <w:spacing w:val="1"/>
          <w:w w:val="42"/>
          <w:sz w:val="22"/>
          <w:szCs w:val="22"/>
        </w:rPr>
        <w:t>.   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La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nh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Row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&amp;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Littl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Pub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77</w:t>
      </w:r>
      <w:r w:rsidRPr="00C214E5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C214E5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90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065D2EEC" w14:textId="77777777" w:rsidR="00846711" w:rsidRPr="00C214E5" w:rsidRDefault="00846711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3FDDD42C" w14:textId="77777777" w:rsidR="00846711" w:rsidRPr="00C214E5" w:rsidRDefault="0026693A">
      <w:pPr>
        <w:spacing w:line="253" w:lineRule="auto"/>
        <w:ind w:left="1034" w:right="261" w:hanging="917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sz w:val="22"/>
          <w:szCs w:val="22"/>
        </w:rPr>
        <w:pict w14:anchorId="12BB799A">
          <v:group id="_x0000_s1038" style="position:absolute;left:0;text-align:left;margin-left:327.25pt;margin-top:11.85pt;width:62.9pt;height:12.25pt;z-index:-251659776;mso-position-horizontal-relative:page" coordorigin="6545,237" coordsize="1258,245">
            <v:shape id="_x0000_s1039" style="position:absolute;left:6545;top:237;width:1258;height:245" coordorigin="6545,237" coordsize="1258,245" path="m6545,237r,245l7802,482r,-245l6545,237xe" fillcolor="#f9f9f9" stroked="f">
              <v:path arrowok="t"/>
            </v:shape>
            <w10:wrap anchorx="page"/>
          </v:group>
        </w:pic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2013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</w:t>
      </w:r>
      <w:r w:rsidRPr="00C214E5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Ho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ff</w:t>
      </w:r>
      <w:r w:rsidRPr="00C214E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an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“Li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1"/>
          <w:w w:val="51"/>
          <w:sz w:val="22"/>
          <w:szCs w:val="22"/>
        </w:rPr>
        <w:t>y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les: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Suppo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g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ese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Th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hod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rl</w:t>
      </w:r>
      <w:r w:rsidRPr="00C214E5">
        <w:rPr>
          <w:rFonts w:asciiTheme="minorHAnsi" w:eastAsia="Calibri" w:hAnsiTheme="minorHAnsi" w:cstheme="minorHAnsi"/>
          <w:spacing w:val="1"/>
          <w:w w:val="51"/>
          <w:sz w:val="22"/>
          <w:szCs w:val="22"/>
        </w:rPr>
        <w:t>y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.”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f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r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  <w:u w:val="single" w:color="000000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on</w:t>
      </w:r>
      <w:r w:rsidRPr="00C214E5">
        <w:rPr>
          <w:rFonts w:asciiTheme="minorHAnsi" w:eastAsia="Calibri" w:hAnsiTheme="minorHAnsi" w:cstheme="minorHAnsi"/>
          <w:spacing w:val="1"/>
          <w:w w:val="53"/>
          <w:sz w:val="22"/>
          <w:szCs w:val="22"/>
          <w:u w:val="single" w:color="000000"/>
        </w:rPr>
        <w:t xml:space="preserve">    </w:t>
      </w:r>
      <w:r w:rsidRPr="00C214E5">
        <w:rPr>
          <w:rFonts w:asciiTheme="minorHAnsi" w:eastAsia="Calibri" w:hAnsiTheme="minorHAnsi" w:cstheme="minorHAnsi"/>
          <w:spacing w:val="2"/>
          <w:w w:val="53"/>
          <w:sz w:val="22"/>
          <w:szCs w:val="22"/>
          <w:u w:val="single" w:color="000000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oda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y</w:t>
      </w:r>
      <w:r w:rsidRPr="00C214E5">
        <w:rPr>
          <w:rFonts w:asciiTheme="minorHAnsi" w:eastAsia="Calibri" w:hAnsiTheme="minorHAnsi" w:cstheme="minorHAnsi"/>
          <w:spacing w:val="1"/>
          <w:w w:val="53"/>
          <w:sz w:val="22"/>
          <w:szCs w:val="22"/>
          <w:u w:val="single" w:color="000000"/>
        </w:rPr>
        <w:t xml:space="preserve">    </w:t>
      </w:r>
      <w:r w:rsidRPr="00C214E5">
        <w:rPr>
          <w:rFonts w:asciiTheme="minorHAnsi" w:eastAsia="Calibri" w:hAnsiTheme="minorHAnsi" w:cstheme="minorHAnsi"/>
          <w:spacing w:val="2"/>
          <w:w w:val="53"/>
          <w:sz w:val="22"/>
          <w:szCs w:val="22"/>
          <w:u w:val="single" w:color="000000"/>
        </w:rPr>
        <w:t>E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ope</w:t>
      </w:r>
      <w:r w:rsidRPr="00C214E5">
        <w:rPr>
          <w:rFonts w:asciiTheme="minorHAnsi" w:eastAsia="Calibri" w:hAnsiTheme="minorHAnsi" w:cstheme="minorHAnsi"/>
          <w:spacing w:val="1"/>
          <w:w w:val="64"/>
          <w:sz w:val="22"/>
          <w:szCs w:val="22"/>
        </w:rPr>
        <w:t>,    </w:t>
      </w:r>
      <w:r w:rsidRPr="00C214E5">
        <w:rPr>
          <w:rFonts w:asciiTheme="minorHAnsi" w:eastAsia="Calibri" w:hAnsiTheme="minorHAnsi" w:cstheme="minorHAnsi"/>
          <w:spacing w:val="2"/>
          <w:w w:val="64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>2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013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hyperlink r:id="rId9">
        <w:r w:rsidRPr="00C214E5">
          <w:rPr>
            <w:rFonts w:asciiTheme="minorHAnsi" w:eastAsia="Calibri" w:hAnsiTheme="minorHAnsi" w:cstheme="minorHAnsi"/>
            <w:spacing w:val="1"/>
            <w:w w:val="54"/>
            <w:sz w:val="22"/>
            <w:szCs w:val="22"/>
          </w:rPr>
          <w:t xml:space="preserve">    </w:t>
        </w:r>
        <w:r w:rsidRPr="00C214E5">
          <w:rPr>
            <w:rFonts w:asciiTheme="minorHAnsi" w:eastAsia="Calibri" w:hAnsiTheme="minorHAnsi" w:cstheme="minorHAnsi"/>
            <w:spacing w:val="2"/>
            <w:w w:val="54"/>
            <w:sz w:val="22"/>
            <w:szCs w:val="22"/>
          </w:rPr>
          <w:t>h</w:t>
        </w:r>
        <w:r w:rsidRPr="00C214E5">
          <w:rPr>
            <w:rFonts w:asciiTheme="minorHAnsi" w:eastAsia="Calibri" w:hAnsiTheme="minorHAnsi" w:cstheme="minorHAnsi"/>
            <w:spacing w:val="1"/>
            <w:w w:val="103"/>
            <w:sz w:val="22"/>
            <w:szCs w:val="22"/>
          </w:rPr>
          <w:t>tt</w:t>
        </w:r>
        <w:r w:rsidRPr="00C214E5">
          <w:rPr>
            <w:rFonts w:asciiTheme="minorHAnsi" w:eastAsia="Calibri" w:hAnsiTheme="minorHAnsi" w:cstheme="minorHAnsi"/>
            <w:spacing w:val="2"/>
            <w:w w:val="103"/>
            <w:sz w:val="22"/>
            <w:szCs w:val="22"/>
          </w:rPr>
          <w:t>p</w:t>
        </w:r>
        <w:r w:rsidRPr="00C214E5">
          <w:rPr>
            <w:rFonts w:asciiTheme="minorHAnsi" w:eastAsia="Calibri" w:hAnsiTheme="minorHAnsi" w:cstheme="minorHAnsi"/>
            <w:spacing w:val="1"/>
            <w:w w:val="103"/>
            <w:sz w:val="22"/>
            <w:szCs w:val="22"/>
          </w:rPr>
          <w:t>://</w:t>
        </w:r>
        <w:r w:rsidRPr="00C214E5">
          <w:rPr>
            <w:rFonts w:asciiTheme="minorHAnsi" w:eastAsia="Calibri" w:hAnsiTheme="minorHAnsi" w:cstheme="minorHAnsi"/>
            <w:spacing w:val="2"/>
            <w:w w:val="103"/>
            <w:sz w:val="22"/>
            <w:szCs w:val="22"/>
          </w:rPr>
          <w:t>b</w:t>
        </w:r>
        <w:r w:rsidRPr="00C214E5">
          <w:rPr>
            <w:rFonts w:asciiTheme="minorHAnsi" w:eastAsia="Calibri" w:hAnsiTheme="minorHAnsi" w:cstheme="minorHAnsi"/>
            <w:spacing w:val="1"/>
            <w:w w:val="103"/>
            <w:sz w:val="22"/>
            <w:szCs w:val="22"/>
          </w:rPr>
          <w:t>it.ly/</w:t>
        </w:r>
        <w:r w:rsidRPr="00C214E5">
          <w:rPr>
            <w:rFonts w:asciiTheme="minorHAnsi" w:eastAsia="Calibri" w:hAnsiTheme="minorHAnsi" w:cstheme="minorHAnsi"/>
            <w:spacing w:val="2"/>
            <w:w w:val="103"/>
            <w:sz w:val="22"/>
            <w:szCs w:val="22"/>
          </w:rPr>
          <w:t>1</w:t>
        </w:r>
        <w:r w:rsidRPr="00C214E5">
          <w:rPr>
            <w:rFonts w:asciiTheme="minorHAnsi" w:eastAsia="Calibri" w:hAnsiTheme="minorHAnsi" w:cstheme="minorHAnsi"/>
            <w:spacing w:val="1"/>
            <w:w w:val="103"/>
            <w:sz w:val="22"/>
            <w:szCs w:val="22"/>
          </w:rPr>
          <w:t>t</w:t>
        </w:r>
        <w:r w:rsidRPr="00C214E5">
          <w:rPr>
            <w:rFonts w:asciiTheme="minorHAnsi" w:eastAsia="Calibri" w:hAnsiTheme="minorHAnsi" w:cstheme="minorHAnsi"/>
            <w:spacing w:val="2"/>
            <w:w w:val="103"/>
            <w:sz w:val="22"/>
            <w:szCs w:val="22"/>
          </w:rPr>
          <w:t>ZN6OC</w:t>
        </w:r>
      </w:hyperlink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3C217DEB" w14:textId="77777777" w:rsidR="00846711" w:rsidRPr="00C214E5" w:rsidRDefault="00846711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6BE8635B" w14:textId="77777777" w:rsidR="00846711" w:rsidRPr="00C214E5" w:rsidRDefault="0026693A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2011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</w:t>
      </w:r>
      <w:r w:rsidRPr="00C214E5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Ho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ff</w:t>
      </w:r>
      <w:r w:rsidRPr="00C214E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an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“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bedded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ade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ic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x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s: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Fa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lty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abo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4D3882BC" w14:textId="77777777" w:rsidR="00846711" w:rsidRPr="00C214E5" w:rsidRDefault="0026693A">
      <w:pPr>
        <w:spacing w:before="8"/>
        <w:ind w:left="1034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and</w:t>
      </w:r>
      <w:r w:rsidRPr="00C214E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”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r</w:t>
      </w:r>
      <w:r w:rsidRPr="00C214E5">
        <w:rPr>
          <w:rFonts w:asciiTheme="minorHAnsi" w:eastAsia="Calibri" w:hAnsiTheme="minorHAnsi" w:cstheme="minorHAnsi"/>
          <w:spacing w:val="1"/>
          <w:w w:val="51"/>
          <w:sz w:val="22"/>
          <w:szCs w:val="22"/>
          <w:u w:val="single" w:color="000000"/>
        </w:rPr>
        <w:t>y    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  <w:u w:val="single" w:color="000000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ana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ge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  <w:u w:val="single" w:color="000000"/>
        </w:rPr>
        <w:t>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e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t</w:t>
      </w:r>
      <w:r w:rsidRPr="00C214E5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i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32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(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6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/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7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),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444</w:t>
      </w:r>
      <w:r w:rsidRPr="00C214E5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C214E5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456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BFC36B3" w14:textId="77777777" w:rsidR="00846711" w:rsidRPr="00C214E5" w:rsidRDefault="00846711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65CB20AE" w14:textId="77777777" w:rsidR="00846711" w:rsidRPr="00C214E5" w:rsidRDefault="0026693A">
      <w:pPr>
        <w:spacing w:line="253" w:lineRule="auto"/>
        <w:ind w:left="1034" w:right="813" w:hanging="917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2011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</w:t>
      </w:r>
      <w:r w:rsidRPr="00C214E5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Ho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ff</w:t>
      </w:r>
      <w:r w:rsidRPr="00C214E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an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“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tilizi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Need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ff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Lists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igitiz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cts: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W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rkfl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ow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abo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tive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Oppo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ities.”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tt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: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  <w:u w:val="single" w:color="000000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  <w:u w:val="single" w:color="000000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Do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u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  <w:u w:val="single" w:color="000000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ts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  <w:u w:val="single" w:color="000000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  <w:u w:val="single" w:color="000000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o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  <w:u w:val="single" w:color="000000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  <w:u w:val="single" w:color="000000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he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  <w:u w:val="single" w:color="000000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  <w:u w:val="single" w:color="000000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Peop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e</w:t>
      </w:r>
      <w:r w:rsidRPr="00C214E5">
        <w:rPr>
          <w:rFonts w:asciiTheme="minorHAnsi" w:eastAsia="Calibri" w:hAnsiTheme="minorHAnsi" w:cstheme="minorHAnsi"/>
          <w:spacing w:val="1"/>
          <w:w w:val="61"/>
          <w:sz w:val="22"/>
          <w:szCs w:val="22"/>
        </w:rPr>
        <w:t>,    </w:t>
      </w:r>
      <w:r w:rsidRPr="00C214E5">
        <w:rPr>
          <w:rFonts w:asciiTheme="minorHAnsi" w:eastAsia="Calibri" w:hAnsiTheme="minorHAnsi" w:cstheme="minorHAnsi"/>
          <w:spacing w:val="2"/>
          <w:w w:val="61"/>
          <w:sz w:val="22"/>
          <w:szCs w:val="22"/>
        </w:rPr>
        <w:t>3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9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(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)</w:t>
      </w:r>
      <w:r w:rsidRPr="00C214E5">
        <w:rPr>
          <w:rFonts w:asciiTheme="minorHAnsi" w:eastAsia="Calibri" w:hAnsiTheme="minorHAnsi" w:cstheme="minorHAnsi"/>
          <w:spacing w:val="1"/>
          <w:w w:val="61"/>
          <w:sz w:val="22"/>
          <w:szCs w:val="22"/>
        </w:rPr>
        <w:t>,    </w:t>
      </w:r>
      <w:r w:rsidRPr="00C214E5">
        <w:rPr>
          <w:rFonts w:asciiTheme="minorHAnsi" w:eastAsia="Calibri" w:hAnsiTheme="minorHAnsi" w:cstheme="minorHAnsi"/>
          <w:spacing w:val="2"/>
          <w:w w:val="61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C214E5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>2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9</w:t>
      </w:r>
      <w:r w:rsidRPr="00C214E5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C214E5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34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3CB1A122" w14:textId="77777777" w:rsidR="00846711" w:rsidRPr="00C214E5" w:rsidRDefault="00846711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057F5ABD" w14:textId="77777777" w:rsidR="00846711" w:rsidRPr="00C214E5" w:rsidRDefault="0026693A">
      <w:pPr>
        <w:spacing w:line="253" w:lineRule="auto"/>
        <w:ind w:left="1034" w:right="267" w:hanging="917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2010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</w:t>
      </w:r>
      <w:r w:rsidRPr="00C214E5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Ho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ff</w:t>
      </w:r>
      <w:r w:rsidRPr="00C214E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an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Ra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L.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“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ctic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bedded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s.”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Pub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lic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  <w:u w:val="single" w:color="000000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  <w:u w:val="single" w:color="000000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Se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rvic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Qua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rt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rl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y</w:t>
      </w:r>
      <w:r w:rsidRPr="00C214E5">
        <w:rPr>
          <w:rFonts w:asciiTheme="minorHAnsi" w:eastAsia="Calibri" w:hAnsiTheme="minorHAnsi" w:cstheme="minorHAnsi"/>
          <w:spacing w:val="1"/>
          <w:w w:val="42"/>
          <w:sz w:val="22"/>
          <w:szCs w:val="22"/>
        </w:rPr>
        <w:t>,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6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(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/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3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),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29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2</w:t>
      </w:r>
      <w:r w:rsidRPr="00C214E5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C214E5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305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01C8BFC8" w14:textId="77777777" w:rsidR="00846711" w:rsidRPr="00C214E5" w:rsidRDefault="00846711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0D721B33" w14:textId="77777777" w:rsidR="00846711" w:rsidRPr="00C214E5" w:rsidRDefault="0026693A">
      <w:pPr>
        <w:spacing w:line="253" w:lineRule="auto"/>
        <w:ind w:left="1034" w:right="316" w:hanging="917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lastRenderedPageBreak/>
        <w:t>2009</w:t>
      </w:r>
      <w:r w:rsidRPr="00C214E5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C214E5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-2"/>
          <w:w w:val="79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</w:t>
      </w:r>
      <w:r w:rsidRPr="00C214E5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Downe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y,</w:t>
      </w:r>
      <w:r w:rsidRPr="00C214E5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ff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Sea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C214E5">
        <w:rPr>
          <w:rFonts w:asciiTheme="minorHAnsi" w:eastAsia="Calibri" w:hAnsiTheme="minorHAnsi" w:cstheme="minorHAnsi"/>
          <w:spacing w:val="11"/>
          <w:w w:val="2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w w:val="26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“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abo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You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Pub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lic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ry,”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(c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hap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w w:val="103"/>
          <w:sz w:val="22"/>
          <w:szCs w:val="22"/>
        </w:rPr>
        <w:t>)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ade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  <w:u w:val="single" w:color="000000"/>
        </w:rPr>
        <w:t>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ic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  <w:u w:val="single" w:color="000000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  <w:u w:val="single" w:color="000000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ry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  <w:u w:val="single" w:color="000000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  <w:u w:val="single" w:color="000000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Ou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tr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ea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h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: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  <w:u w:val="single" w:color="000000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  <w:u w:val="single" w:color="000000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Be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y</w:t>
      </w:r>
      <w:r w:rsidRPr="00C214E5">
        <w:rPr>
          <w:rFonts w:asciiTheme="minorHAnsi" w:eastAsia="Calibri" w:hAnsiTheme="minorHAnsi" w:cstheme="minorHAnsi"/>
          <w:spacing w:val="2"/>
          <w:w w:val="75"/>
          <w:sz w:val="22"/>
          <w:szCs w:val="22"/>
          <w:u w:val="single" w:color="000000"/>
        </w:rPr>
        <w:t xml:space="preserve">ond   </w:t>
      </w:r>
      <w:r w:rsidRPr="00C214E5">
        <w:rPr>
          <w:rFonts w:asciiTheme="minorHAnsi" w:eastAsia="Calibri" w:hAnsiTheme="minorHAnsi" w:cstheme="minorHAnsi"/>
          <w:spacing w:val="1"/>
          <w:w w:val="75"/>
          <w:sz w:val="22"/>
          <w:szCs w:val="22"/>
          <w:u w:val="single" w:color="000000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he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  <w:u w:val="single" w:color="000000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  <w:u w:val="single" w:color="000000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Ca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  <w:u w:val="single" w:color="000000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pu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  <w:u w:val="single" w:color="000000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  <w:u w:val="single" w:color="000000"/>
        </w:rPr>
        <w:t> 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  <w:u w:val="single" w:color="000000"/>
        </w:rPr>
        <w:t>W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lls</w:t>
      </w:r>
      <w:r w:rsidRPr="00C214E5">
        <w:rPr>
          <w:rFonts w:asciiTheme="minorHAnsi" w:eastAsia="Calibri" w:hAnsiTheme="minorHAnsi" w:cstheme="minorHAnsi"/>
          <w:spacing w:val="1"/>
          <w:w w:val="42"/>
          <w:sz w:val="22"/>
          <w:szCs w:val="22"/>
        </w:rPr>
        <w:t>.    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W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CT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Libraries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pp</w:t>
      </w:r>
      <w:r w:rsidRPr="00C214E5">
        <w:rPr>
          <w:rFonts w:asciiTheme="minorHAnsi" w:eastAsia="Calibri" w:hAnsiTheme="minorHAnsi" w:cstheme="minorHAnsi"/>
          <w:spacing w:val="1"/>
          <w:w w:val="42"/>
          <w:sz w:val="22"/>
          <w:szCs w:val="22"/>
        </w:rPr>
        <w:t>.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67</w:t>
      </w:r>
      <w:r w:rsidRPr="00C214E5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C214E5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75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6D8A2834" w14:textId="77777777" w:rsidR="00846711" w:rsidRPr="00C214E5" w:rsidRDefault="00846711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683537F7" w14:textId="77777777" w:rsidR="00846711" w:rsidRPr="00C214E5" w:rsidRDefault="0026693A">
      <w:pPr>
        <w:spacing w:line="240" w:lineRule="exact"/>
        <w:ind w:left="1034" w:right="283" w:hanging="917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2008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</w:t>
      </w:r>
      <w:r w:rsidRPr="00C214E5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Ho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ff</w:t>
      </w:r>
      <w:r w:rsidRPr="00C214E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an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C214E5">
        <w:rPr>
          <w:rFonts w:asciiTheme="minorHAnsi" w:eastAsia="Calibri" w:hAnsiTheme="minorHAnsi" w:cstheme="minorHAnsi"/>
          <w:spacing w:val="11"/>
          <w:w w:val="2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w w:val="26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“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rvi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W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sit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s: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ev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op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ctic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y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Ce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ry,”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eed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gs,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  <w:u w:val="single" w:color="000000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  <w:u w:val="single" w:color="000000"/>
        </w:rPr>
        <w:t> 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  <w:u w:val="single" w:color="000000"/>
        </w:rPr>
        <w:t>W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rl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  <w:u w:val="single" w:color="000000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  <w:u w:val="single" w:color="000000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ry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  <w:u w:val="single" w:color="000000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  <w:u w:val="single" w:color="000000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and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  <w:u w:val="single" w:color="000000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  <w:u w:val="single" w:color="000000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f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r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  <w:u w:val="single" w:color="000000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on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  <w:u w:val="single" w:color="000000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  <w:u w:val="single" w:color="000000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Con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gr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ss: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  <w:u w:val="single" w:color="000000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  <w:u w:val="single" w:color="000000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74</w:t>
      </w:r>
      <w:r w:rsidRPr="00C214E5">
        <w:rPr>
          <w:rFonts w:asciiTheme="minorHAnsi" w:eastAsia="Calibri" w:hAnsiTheme="minorHAnsi" w:cstheme="minorHAnsi"/>
          <w:w w:val="99"/>
          <w:position w:val="10"/>
          <w:sz w:val="22"/>
          <w:szCs w:val="22"/>
          <w:u w:val="single" w:color="000000"/>
        </w:rPr>
        <w:t>th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  <w:u w:val="single" w:color="000000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  <w:u w:val="single" w:color="000000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IFL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A</w:t>
      </w:r>
      <w:r w:rsidRPr="00C214E5">
        <w:rPr>
          <w:rFonts w:asciiTheme="minorHAnsi" w:eastAsia="Calibri" w:hAnsiTheme="minorHAnsi" w:cstheme="minorHAnsi"/>
          <w:spacing w:val="1"/>
          <w:w w:val="57"/>
          <w:sz w:val="22"/>
          <w:szCs w:val="22"/>
          <w:u w:val="single" w:color="000000"/>
        </w:rPr>
        <w:t xml:space="preserve">    </w:t>
      </w:r>
      <w:r w:rsidRPr="00C214E5">
        <w:rPr>
          <w:rFonts w:asciiTheme="minorHAnsi" w:eastAsia="Calibri" w:hAnsiTheme="minorHAnsi" w:cstheme="minorHAnsi"/>
          <w:spacing w:val="2"/>
          <w:w w:val="57"/>
          <w:sz w:val="22"/>
          <w:szCs w:val="22"/>
          <w:u w:val="single" w:color="000000"/>
        </w:rPr>
        <w:t>G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ene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a</w:t>
      </w:r>
      <w:r w:rsidRPr="00C214E5">
        <w:rPr>
          <w:rFonts w:asciiTheme="minorHAnsi" w:eastAsia="Calibri" w:hAnsiTheme="minorHAnsi" w:cstheme="minorHAnsi"/>
          <w:spacing w:val="1"/>
          <w:w w:val="61"/>
          <w:sz w:val="22"/>
          <w:szCs w:val="22"/>
          <w:u w:val="single" w:color="000000"/>
        </w:rPr>
        <w:t>l    </w:t>
      </w:r>
      <w:r w:rsidRPr="00C214E5">
        <w:rPr>
          <w:rFonts w:asciiTheme="minorHAnsi" w:eastAsia="Calibri" w:hAnsiTheme="minorHAnsi" w:cstheme="minorHAnsi"/>
          <w:spacing w:val="2"/>
          <w:w w:val="61"/>
          <w:sz w:val="22"/>
          <w:szCs w:val="22"/>
          <w:u w:val="single" w:color="000000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on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f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and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  <w:u w:val="single" w:color="000000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  <w:u w:val="single" w:color="000000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  <w:u w:val="single" w:color="000000"/>
        </w:rPr>
        <w:t>Coun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  <w:u w:val="single" w:color="000000"/>
        </w:rPr>
        <w:t>cil</w:t>
      </w:r>
      <w:r w:rsidRPr="00C214E5">
        <w:rPr>
          <w:rFonts w:asciiTheme="minorHAnsi" w:eastAsia="Calibri" w:hAnsiTheme="minorHAnsi" w:cstheme="minorHAnsi"/>
          <w:spacing w:val="1"/>
          <w:w w:val="42"/>
          <w:sz w:val="22"/>
          <w:szCs w:val="22"/>
        </w:rPr>
        <w:t xml:space="preserve">.   </w:t>
      </w:r>
      <w:r w:rsidRPr="00C214E5">
        <w:rPr>
          <w:rFonts w:asciiTheme="minorHAnsi" w:eastAsia="Calibri" w:hAnsiTheme="minorHAnsi" w:cstheme="minorHAnsi"/>
          <w:w w:val="43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5"/>
          <w:w w:val="43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5CB10048" w14:textId="77777777" w:rsidR="00846711" w:rsidRPr="00C214E5" w:rsidRDefault="0026693A">
      <w:pPr>
        <w:spacing w:before="11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0D64A62C" w14:textId="77777777" w:rsidR="00846711" w:rsidRPr="00C214E5" w:rsidRDefault="0026693A">
      <w:pPr>
        <w:spacing w:before="2"/>
        <w:ind w:left="118"/>
        <w:rPr>
          <w:rFonts w:asciiTheme="minorHAnsi" w:eastAsia="Calibri" w:hAnsiTheme="minorHAnsi" w:cstheme="minorHAnsi"/>
          <w:sz w:val="22"/>
          <w:szCs w:val="22"/>
        </w:rPr>
        <w:sectPr w:rsidR="00846711" w:rsidRPr="00C214E5">
          <w:type w:val="continuous"/>
          <w:pgSz w:w="12240" w:h="15840"/>
          <w:pgMar w:top="660" w:right="1260" w:bottom="280" w:left="1320" w:header="720" w:footer="720" w:gutter="0"/>
          <w:cols w:space="720"/>
        </w:sectPr>
      </w:pPr>
      <w:r w:rsidRPr="00C214E5">
        <w:rPr>
          <w:rFonts w:asciiTheme="minorHAnsi" w:eastAsia="Calibri" w:hAnsiTheme="minorHAnsi" w:cstheme="minorHAnsi"/>
          <w:b/>
          <w:w w:val="24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b/>
          <w:w w:val="24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w w:val="24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Pr="00C214E5">
        <w:rPr>
          <w:rFonts w:asciiTheme="minorHAnsi" w:eastAsia="Calibri" w:hAnsiTheme="minorHAnsi" w:cstheme="minorHAnsi"/>
          <w:b/>
          <w:spacing w:val="7"/>
          <w:w w:val="24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b/>
          <w:w w:val="24"/>
          <w:sz w:val="22"/>
          <w:szCs w:val="22"/>
        </w:rPr>
        <w:t> </w:t>
      </w:r>
    </w:p>
    <w:p w14:paraId="69479B8E" w14:textId="77777777" w:rsidR="00846711" w:rsidRPr="00C214E5" w:rsidRDefault="0084671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2791EA" w14:textId="77777777" w:rsidR="00846711" w:rsidRPr="00C214E5" w:rsidRDefault="00846711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815BD76" w14:textId="77777777" w:rsidR="00846711" w:rsidRPr="00C214E5" w:rsidRDefault="0026693A">
      <w:pPr>
        <w:spacing w:before="5" w:line="320" w:lineRule="exact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sz w:val="22"/>
          <w:szCs w:val="22"/>
        </w:rPr>
        <w:pict w14:anchorId="3D34D0BA">
          <v:group id="_x0000_s1036" style="position:absolute;left:0;text-align:left;margin-left:70.45pt;margin-top:19pt;width:470.9pt;height:0;z-index:-251658752;mso-position-horizontal-relative:page" coordorigin="1409,380" coordsize="9418,0">
            <v:shape id="_x0000_s1037" style="position:absolute;left:1409;top:380;width:9418;height:0" coordorigin="1409,380" coordsize="9418,0" path="m1409,380r9417,e" filled="f" strokeweight=".82pt">
              <v:path arrowok="t"/>
            </v:shape>
            <w10:wrap anchorx="page"/>
          </v:group>
        </w:pict>
      </w:r>
      <w:r w:rsidRPr="00C214E5">
        <w:rPr>
          <w:rFonts w:asciiTheme="minorHAnsi" w:eastAsia="Calibri" w:hAnsiTheme="minorHAnsi" w:cstheme="minorHAnsi"/>
          <w:b/>
          <w:spacing w:val="1"/>
          <w:w w:val="99"/>
          <w:position w:val="-1"/>
          <w:sz w:val="22"/>
          <w:szCs w:val="22"/>
        </w:rPr>
        <w:t>SELECTED</w:t>
      </w:r>
      <w:r w:rsidRPr="00C214E5">
        <w:rPr>
          <w:rFonts w:asciiTheme="minorHAnsi" w:eastAsia="Calibri" w:hAnsiTheme="minorHAnsi" w:cstheme="minorHAnsi"/>
          <w:b/>
          <w:spacing w:val="-17"/>
          <w:w w:val="99"/>
          <w:position w:val="-1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b/>
          <w:w w:val="99"/>
          <w:position w:val="-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1"/>
          <w:w w:val="99"/>
          <w:position w:val="-1"/>
          <w:sz w:val="22"/>
          <w:szCs w:val="22"/>
        </w:rPr>
        <w:t>PRESENTATION</w:t>
      </w:r>
      <w:r w:rsidRPr="00C214E5">
        <w:rPr>
          <w:rFonts w:asciiTheme="minorHAnsi" w:eastAsia="Calibri" w:hAnsiTheme="minorHAnsi" w:cstheme="minorHAnsi"/>
          <w:b/>
          <w:w w:val="99"/>
          <w:position w:val="-1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b/>
          <w:w w:val="24"/>
          <w:position w:val="-1"/>
          <w:sz w:val="22"/>
          <w:szCs w:val="22"/>
        </w:rPr>
        <w:t xml:space="preserve">    </w:t>
      </w:r>
    </w:p>
    <w:p w14:paraId="351230A9" w14:textId="77777777" w:rsidR="00846711" w:rsidRPr="00C214E5" w:rsidRDefault="00846711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15E1803D" w14:textId="77777777" w:rsidR="00846711" w:rsidRPr="00C214E5" w:rsidRDefault="0026693A">
      <w:pPr>
        <w:spacing w:before="29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V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ew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list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tati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hyperlink r:id="rId10">
        <w:r w:rsidRPr="00C214E5">
          <w:rPr>
            <w:rFonts w:asciiTheme="minorHAnsi" w:eastAsia="Calibri" w:hAnsiTheme="minorHAnsi" w:cstheme="minorHAnsi"/>
            <w:w w:val="25"/>
            <w:sz w:val="22"/>
            <w:szCs w:val="22"/>
          </w:rPr>
          <w:t xml:space="preserve">   </w:t>
        </w:r>
        <w:r w:rsidRPr="00C214E5">
          <w:rPr>
            <w:rFonts w:asciiTheme="minorHAnsi" w:eastAsia="Calibri" w:hAnsiTheme="minorHAnsi" w:cstheme="minorHAnsi"/>
            <w:spacing w:val="1"/>
            <w:w w:val="25"/>
            <w:sz w:val="22"/>
            <w:szCs w:val="22"/>
          </w:rPr>
          <w:t> </w:t>
        </w:r>
        <w:r w:rsidRPr="00C214E5">
          <w:rPr>
            <w:rFonts w:asciiTheme="minorHAnsi" w:eastAsia="Calibri" w:hAnsiTheme="minorHAnsi" w:cstheme="minorHAnsi"/>
            <w:color w:val="0000FF"/>
            <w:spacing w:val="2"/>
            <w:w w:val="103"/>
            <w:sz w:val="22"/>
            <w:szCs w:val="22"/>
            <w:u w:val="single" w:color="0000FF"/>
          </w:rPr>
          <w:t>h</w:t>
        </w:r>
        <w:r w:rsidRPr="00C214E5">
          <w:rPr>
            <w:rFonts w:asciiTheme="minorHAnsi" w:eastAsia="Calibri" w:hAnsiTheme="minorHAnsi" w:cstheme="minorHAnsi"/>
            <w:color w:val="0000FF"/>
            <w:spacing w:val="1"/>
            <w:w w:val="103"/>
            <w:sz w:val="22"/>
            <w:szCs w:val="22"/>
            <w:u w:val="single" w:color="0000FF"/>
          </w:rPr>
          <w:t>tt</w:t>
        </w:r>
        <w:r w:rsidRPr="00C214E5">
          <w:rPr>
            <w:rFonts w:asciiTheme="minorHAnsi" w:eastAsia="Calibri" w:hAnsiTheme="minorHAnsi" w:cstheme="minorHAnsi"/>
            <w:color w:val="0000FF"/>
            <w:spacing w:val="2"/>
            <w:w w:val="103"/>
            <w:sz w:val="22"/>
            <w:szCs w:val="22"/>
            <w:u w:val="single" w:color="0000FF"/>
          </w:rPr>
          <w:t>p</w:t>
        </w:r>
        <w:r w:rsidRPr="00C214E5">
          <w:rPr>
            <w:rFonts w:asciiTheme="minorHAnsi" w:eastAsia="Calibri" w:hAnsiTheme="minorHAnsi" w:cstheme="minorHAnsi"/>
            <w:color w:val="0000FF"/>
            <w:spacing w:val="1"/>
            <w:w w:val="103"/>
            <w:sz w:val="22"/>
            <w:szCs w:val="22"/>
            <w:u w:val="single" w:color="0000FF"/>
          </w:rPr>
          <w:t>://</w:t>
        </w:r>
        <w:r w:rsidRPr="00C214E5">
          <w:rPr>
            <w:rFonts w:asciiTheme="minorHAnsi" w:eastAsia="Calibri" w:hAnsiTheme="minorHAnsi" w:cstheme="minorHAnsi"/>
            <w:color w:val="0000FF"/>
            <w:spacing w:val="2"/>
            <w:w w:val="103"/>
            <w:sz w:val="22"/>
            <w:szCs w:val="22"/>
            <w:u w:val="single" w:color="0000FF"/>
          </w:rPr>
          <w:t>b</w:t>
        </w:r>
        <w:r w:rsidRPr="00C214E5">
          <w:rPr>
            <w:rFonts w:asciiTheme="minorHAnsi" w:eastAsia="Calibri" w:hAnsiTheme="minorHAnsi" w:cstheme="minorHAnsi"/>
            <w:color w:val="0000FF"/>
            <w:spacing w:val="1"/>
            <w:w w:val="103"/>
            <w:sz w:val="22"/>
            <w:szCs w:val="22"/>
            <w:u w:val="single" w:color="0000FF"/>
          </w:rPr>
          <w:t>it.ly/st</w:t>
        </w:r>
        <w:r w:rsidRPr="00C214E5">
          <w:rPr>
            <w:rFonts w:asciiTheme="minorHAnsi" w:eastAsia="Calibri" w:hAnsiTheme="minorHAnsi" w:cstheme="minorHAnsi"/>
            <w:color w:val="0000FF"/>
            <w:spacing w:val="2"/>
            <w:w w:val="103"/>
            <w:sz w:val="22"/>
            <w:szCs w:val="22"/>
            <w:u w:val="single" w:color="0000FF"/>
          </w:rPr>
          <w:t>a</w:t>
        </w:r>
        <w:r w:rsidRPr="00C214E5">
          <w:rPr>
            <w:rFonts w:asciiTheme="minorHAnsi" w:eastAsia="Calibri" w:hAnsiTheme="minorHAnsi" w:cstheme="minorHAnsi"/>
            <w:color w:val="0000FF"/>
            <w:spacing w:val="1"/>
            <w:w w:val="103"/>
            <w:sz w:val="22"/>
            <w:szCs w:val="22"/>
            <w:u w:val="single" w:color="0000FF"/>
          </w:rPr>
          <w:t>rr</w:t>
        </w:r>
        <w:r w:rsidRPr="00C214E5">
          <w:rPr>
            <w:rFonts w:asciiTheme="minorHAnsi" w:eastAsia="Calibri" w:hAnsiTheme="minorHAnsi" w:cstheme="minorHAnsi"/>
            <w:color w:val="0000FF"/>
            <w:spacing w:val="2"/>
            <w:w w:val="103"/>
            <w:sz w:val="22"/>
            <w:szCs w:val="22"/>
            <w:u w:val="single" w:color="0000FF"/>
          </w:rPr>
          <w:t>p</w:t>
        </w:r>
        <w:r w:rsidRPr="00C214E5">
          <w:rPr>
            <w:rFonts w:asciiTheme="minorHAnsi" w:eastAsia="Calibri" w:hAnsiTheme="minorHAnsi" w:cstheme="minorHAnsi"/>
            <w:color w:val="0000FF"/>
            <w:spacing w:val="1"/>
            <w:w w:val="103"/>
            <w:sz w:val="22"/>
            <w:szCs w:val="22"/>
            <w:u w:val="single" w:color="0000FF"/>
          </w:rPr>
          <w:t>r</w:t>
        </w:r>
        <w:r w:rsidRPr="00C214E5">
          <w:rPr>
            <w:rFonts w:asciiTheme="minorHAnsi" w:eastAsia="Calibri" w:hAnsiTheme="minorHAnsi" w:cstheme="minorHAnsi"/>
            <w:color w:val="0000FF"/>
            <w:spacing w:val="2"/>
            <w:w w:val="103"/>
            <w:sz w:val="22"/>
            <w:szCs w:val="22"/>
            <w:u w:val="single" w:color="0000FF"/>
          </w:rPr>
          <w:t>e</w:t>
        </w:r>
        <w:r w:rsidRPr="00C214E5">
          <w:rPr>
            <w:rFonts w:asciiTheme="minorHAnsi" w:eastAsia="Calibri" w:hAnsiTheme="minorHAnsi" w:cstheme="minorHAnsi"/>
            <w:color w:val="0000FF"/>
            <w:spacing w:val="1"/>
            <w:w w:val="103"/>
            <w:sz w:val="22"/>
            <w:szCs w:val="22"/>
            <w:u w:val="single" w:color="0000FF"/>
          </w:rPr>
          <w:t>so</w:t>
        </w:r>
      </w:hyperlink>
      <w:r w:rsidRPr="00C214E5">
        <w:rPr>
          <w:rFonts w:asciiTheme="minorHAnsi" w:eastAsia="Calibri" w:hAnsiTheme="minorHAnsi" w:cstheme="minorHAnsi"/>
          <w:color w:val="000000"/>
          <w:w w:val="25"/>
          <w:sz w:val="22"/>
          <w:szCs w:val="22"/>
        </w:rPr>
        <w:t xml:space="preserve">      </w:t>
      </w:r>
      <w:r w:rsidRPr="00C214E5">
        <w:rPr>
          <w:rFonts w:asciiTheme="minorHAnsi" w:eastAsia="Calibri" w:hAnsiTheme="minorHAnsi" w:cstheme="minorHAnsi"/>
          <w:color w:val="000000"/>
          <w:spacing w:val="1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color w:val="000000"/>
          <w:w w:val="25"/>
          <w:sz w:val="22"/>
          <w:szCs w:val="22"/>
        </w:rPr>
        <w:t> </w:t>
      </w:r>
    </w:p>
    <w:p w14:paraId="07016A86" w14:textId="77777777" w:rsidR="00846711" w:rsidRPr="00C214E5" w:rsidRDefault="00846711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5C60394C" w14:textId="77777777" w:rsidR="00846711" w:rsidRPr="00C214E5" w:rsidRDefault="0026693A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b/>
          <w:spacing w:val="2"/>
          <w:sz w:val="22"/>
          <w:szCs w:val="22"/>
          <w:u w:val="single" w:color="000000"/>
        </w:rPr>
        <w:t>A</w:t>
      </w:r>
      <w:r w:rsidRPr="00C214E5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c</w:t>
      </w:r>
      <w:r w:rsidRPr="00C214E5">
        <w:rPr>
          <w:rFonts w:asciiTheme="minorHAnsi" w:eastAsia="Calibri" w:hAnsiTheme="minorHAnsi" w:cstheme="minorHAnsi"/>
          <w:b/>
          <w:spacing w:val="2"/>
          <w:sz w:val="22"/>
          <w:szCs w:val="22"/>
          <w:u w:val="single" w:color="000000"/>
        </w:rPr>
        <w:t>ade</w:t>
      </w:r>
      <w:r w:rsidRPr="00C214E5">
        <w:rPr>
          <w:rFonts w:asciiTheme="minorHAnsi" w:eastAsia="Calibri" w:hAnsiTheme="minorHAnsi" w:cstheme="minorHAnsi"/>
          <w:b/>
          <w:spacing w:val="3"/>
          <w:sz w:val="22"/>
          <w:szCs w:val="22"/>
          <w:u w:val="single" w:color="000000"/>
        </w:rPr>
        <w:t>m</w:t>
      </w:r>
      <w:r w:rsidRPr="00C214E5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ic</w:t>
      </w:r>
      <w:r w:rsidRPr="00C214E5">
        <w:rPr>
          <w:rFonts w:asciiTheme="minorHAnsi" w:eastAsia="Calibri" w:hAnsiTheme="minorHAnsi" w:cstheme="minorHAnsi"/>
          <w:b/>
          <w:spacing w:val="13"/>
          <w:sz w:val="22"/>
          <w:szCs w:val="22"/>
          <w:u w:val="single" w:color="000000"/>
        </w:rPr>
        <w:t xml:space="preserve"> </w:t>
      </w:r>
      <w:r w:rsidRPr="00C214E5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 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  <w:u w:val="single" w:color="000000"/>
        </w:rPr>
        <w:t>Con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  <w:u w:val="single" w:color="000000"/>
        </w:rPr>
        <w:t>f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  <w:u w:val="single" w:color="000000"/>
        </w:rPr>
        <w:t>e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  <w:u w:val="single" w:color="000000"/>
        </w:rPr>
        <w:t>r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  <w:u w:val="single" w:color="000000"/>
        </w:rPr>
        <w:t>en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  <w:u w:val="single" w:color="000000"/>
        </w:rPr>
        <w:t>c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  <w:u w:val="single" w:color="000000"/>
        </w:rPr>
        <w:t>e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  <w:u w:val="single" w:color="000000"/>
        </w:rPr>
        <w:t>s: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7282EF4C" w14:textId="77777777" w:rsidR="00846711" w:rsidRPr="00C214E5" w:rsidRDefault="00846711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24233CE2" w14:textId="77777777" w:rsidR="00846711" w:rsidRPr="00C214E5" w:rsidRDefault="0026693A">
      <w:pPr>
        <w:spacing w:line="253" w:lineRule="auto"/>
        <w:ind w:left="1034" w:right="360" w:hanging="917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2014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</w:t>
      </w:r>
      <w:r w:rsidRPr="00C214E5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(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C214E5">
        <w:rPr>
          <w:rFonts w:asciiTheme="minorHAnsi" w:eastAsia="Calibri" w:hAnsiTheme="minorHAnsi" w:cstheme="minorHAnsi"/>
          <w:spacing w:val="1"/>
          <w:w w:val="45"/>
          <w:sz w:val="22"/>
          <w:szCs w:val="22"/>
        </w:rPr>
        <w:t xml:space="preserve">)   </w:t>
      </w:r>
      <w:r w:rsidRPr="00C214E5">
        <w:rPr>
          <w:rFonts w:asciiTheme="minorHAnsi" w:eastAsia="Calibri" w:hAnsiTheme="minorHAnsi" w:cstheme="minorHAnsi"/>
          <w:w w:val="4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“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uden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Fa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lty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Rea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t.”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Libraria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(ILI)</w:t>
      </w:r>
      <w:r w:rsidRPr="00C214E5">
        <w:rPr>
          <w:rFonts w:asciiTheme="minorHAnsi" w:eastAsia="Calibri" w:hAnsiTheme="minorHAnsi" w:cstheme="minorHAnsi"/>
          <w:spacing w:val="1"/>
          <w:w w:val="58"/>
          <w:sz w:val="22"/>
          <w:szCs w:val="22"/>
        </w:rPr>
        <w:t>,    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ondon</w:t>
      </w:r>
      <w:r w:rsidRPr="00C214E5">
        <w:rPr>
          <w:rFonts w:asciiTheme="minorHAnsi" w:eastAsia="Calibri" w:hAnsiTheme="minorHAnsi" w:cstheme="minorHAnsi"/>
          <w:spacing w:val="1"/>
          <w:w w:val="42"/>
          <w:sz w:val="22"/>
          <w:szCs w:val="22"/>
        </w:rPr>
        <w:t>,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UK</w:t>
      </w:r>
      <w:r w:rsidRPr="00C214E5">
        <w:rPr>
          <w:rFonts w:asciiTheme="minorHAnsi" w:eastAsia="Calibri" w:hAnsiTheme="minorHAnsi" w:cstheme="minorHAnsi"/>
          <w:spacing w:val="1"/>
          <w:w w:val="42"/>
          <w:sz w:val="22"/>
          <w:szCs w:val="22"/>
        </w:rPr>
        <w:t xml:space="preserve">.   </w:t>
      </w:r>
      <w:r w:rsidRPr="00C214E5">
        <w:rPr>
          <w:rFonts w:asciiTheme="minorHAnsi" w:eastAsia="Calibri" w:hAnsiTheme="minorHAnsi" w:cstheme="minorHAnsi"/>
          <w:w w:val="43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5"/>
          <w:w w:val="43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76E370C2" w14:textId="77777777" w:rsidR="00846711" w:rsidRPr="00C214E5" w:rsidRDefault="00846711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0E69A755" w14:textId="77777777" w:rsidR="00846711" w:rsidRPr="00C214E5" w:rsidRDefault="0026693A">
      <w:pPr>
        <w:spacing w:line="253" w:lineRule="auto"/>
        <w:ind w:left="1034" w:right="656" w:hanging="917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2013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</w:t>
      </w:r>
      <w:r w:rsidRPr="00C214E5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ho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rly</w:t>
      </w:r>
      <w:r w:rsidRPr="00C214E5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eg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ade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ic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es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.”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Libraria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(ILI)</w:t>
      </w:r>
      <w:r w:rsidRPr="00C214E5">
        <w:rPr>
          <w:rFonts w:asciiTheme="minorHAnsi" w:eastAsia="Calibri" w:hAnsiTheme="minorHAnsi" w:cstheme="minorHAnsi"/>
          <w:spacing w:val="1"/>
          <w:w w:val="42"/>
          <w:sz w:val="22"/>
          <w:szCs w:val="22"/>
        </w:rPr>
        <w:t>,   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ondon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UK</w:t>
      </w:r>
      <w:r w:rsidRPr="00C214E5">
        <w:rPr>
          <w:rFonts w:asciiTheme="minorHAnsi" w:eastAsia="Calibri" w:hAnsiTheme="minorHAnsi" w:cstheme="minorHAnsi"/>
          <w:spacing w:val="1"/>
          <w:w w:val="42"/>
          <w:sz w:val="22"/>
          <w:szCs w:val="22"/>
        </w:rPr>
        <w:t xml:space="preserve">.   </w:t>
      </w:r>
      <w:r w:rsidRPr="00C214E5">
        <w:rPr>
          <w:rFonts w:asciiTheme="minorHAnsi" w:eastAsia="Calibri" w:hAnsiTheme="minorHAnsi" w:cstheme="minorHAnsi"/>
          <w:w w:val="43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5"/>
          <w:w w:val="43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06452E3E" w14:textId="77777777" w:rsidR="00846711" w:rsidRPr="00C214E5" w:rsidRDefault="00846711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270BA324" w14:textId="77777777" w:rsidR="00846711" w:rsidRPr="00C214E5" w:rsidRDefault="0026693A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2010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</w:t>
      </w:r>
      <w:r w:rsidRPr="00C214E5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“T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e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Edu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ckgr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ound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AR</w:t>
      </w:r>
      <w:r w:rsidRPr="00C214E5">
        <w:rPr>
          <w:rFonts w:asciiTheme="minorHAnsi" w:eastAsia="Calibri" w:hAnsiTheme="minorHAnsi" w:cstheme="minorHAnsi"/>
          <w:spacing w:val="1"/>
          <w:w w:val="50"/>
          <w:sz w:val="22"/>
          <w:szCs w:val="22"/>
        </w:rPr>
        <w:t>L   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1"/>
          <w:w w:val="51"/>
          <w:sz w:val="22"/>
          <w:szCs w:val="22"/>
        </w:rPr>
        <w:t>y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s.</w:t>
      </w:r>
      <w:r w:rsidRPr="00C214E5">
        <w:rPr>
          <w:rFonts w:asciiTheme="minorHAnsi" w:eastAsia="Calibri" w:hAnsiTheme="minorHAnsi" w:cstheme="minorHAnsi"/>
          <w:spacing w:val="1"/>
          <w:w w:val="50"/>
          <w:sz w:val="22"/>
          <w:szCs w:val="22"/>
        </w:rPr>
        <w:t>”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C214E5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C214E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h   </w:t>
      </w:r>
      <w:r w:rsidRPr="00C214E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Downe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y.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 xml:space="preserve">2010   </w:t>
      </w:r>
      <w:r w:rsidRPr="00C214E5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Qua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tive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47E72C6" w14:textId="77777777" w:rsidR="00846711" w:rsidRPr="00C214E5" w:rsidRDefault="0026693A">
      <w:pPr>
        <w:spacing w:before="13"/>
        <w:ind w:left="1034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and</w:t>
      </w:r>
      <w:r w:rsidRPr="00C214E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Quan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tiv</w:t>
      </w:r>
      <w:r w:rsidRPr="00C214E5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C214E5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hod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(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QQ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L)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Ch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w w:val="103"/>
          <w:sz w:val="22"/>
          <w:szCs w:val="22"/>
        </w:rPr>
        <w:t>.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205CF7B" w14:textId="77777777" w:rsidR="00846711" w:rsidRPr="00C214E5" w:rsidRDefault="00846711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33F541FB" w14:textId="77777777" w:rsidR="00846711" w:rsidRPr="00C214E5" w:rsidRDefault="0026693A">
      <w:pPr>
        <w:spacing w:line="253" w:lineRule="auto"/>
        <w:ind w:left="1034" w:right="327" w:hanging="917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2010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</w:t>
      </w:r>
      <w:r w:rsidRPr="00C214E5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“Ex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erie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ces</w:t>
      </w:r>
      <w:r w:rsidRPr="00C214E5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les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e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ic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s.</w:t>
      </w:r>
      <w:r w:rsidRPr="00C214E5">
        <w:rPr>
          <w:rFonts w:asciiTheme="minorHAnsi" w:eastAsia="Calibri" w:hAnsiTheme="minorHAnsi" w:cstheme="minorHAnsi"/>
          <w:spacing w:val="1"/>
          <w:w w:val="50"/>
          <w:sz w:val="22"/>
          <w:szCs w:val="22"/>
        </w:rPr>
        <w:t>”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2010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Qua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C214E5">
        <w:rPr>
          <w:rFonts w:asciiTheme="minorHAnsi" w:eastAsia="Calibri" w:hAnsiTheme="minorHAnsi" w:cstheme="minorHAnsi"/>
          <w:spacing w:val="1"/>
          <w:w w:val="65"/>
          <w:sz w:val="22"/>
          <w:szCs w:val="22"/>
        </w:rPr>
        <w:t>ve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Quan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C214E5">
        <w:rPr>
          <w:rFonts w:asciiTheme="minorHAnsi" w:eastAsia="Calibri" w:hAnsiTheme="minorHAnsi" w:cstheme="minorHAnsi"/>
          <w:spacing w:val="1"/>
          <w:w w:val="65"/>
          <w:sz w:val="22"/>
          <w:szCs w:val="22"/>
        </w:rPr>
        <w:t>ve    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ho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(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QQ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L)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Chan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62F0F8AD" w14:textId="77777777" w:rsidR="00846711" w:rsidRPr="00C214E5" w:rsidRDefault="00846711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5180E20F" w14:textId="77777777" w:rsidR="00846711" w:rsidRPr="00C214E5" w:rsidRDefault="0026693A">
      <w:pPr>
        <w:spacing w:line="253" w:lineRule="auto"/>
        <w:ind w:left="1034" w:right="332" w:hanging="917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2009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</w:t>
      </w:r>
      <w:r w:rsidRPr="00C214E5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“T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e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e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e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PhD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ic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s.</w:t>
      </w:r>
      <w:r w:rsidRPr="00C214E5">
        <w:rPr>
          <w:rFonts w:asciiTheme="minorHAnsi" w:eastAsia="Calibri" w:hAnsiTheme="minorHAnsi" w:cstheme="minorHAnsi"/>
          <w:spacing w:val="1"/>
          <w:w w:val="50"/>
          <w:sz w:val="22"/>
          <w:szCs w:val="22"/>
        </w:rPr>
        <w:t>”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47"/>
          <w:sz w:val="22"/>
          <w:szCs w:val="22"/>
        </w:rPr>
        <w:t>r   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y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45"/>
          <w:sz w:val="22"/>
          <w:szCs w:val="22"/>
        </w:rPr>
        <w:t>f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ig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he</w:t>
      </w:r>
      <w:r w:rsidRPr="00C214E5">
        <w:rPr>
          <w:rFonts w:asciiTheme="minorHAnsi" w:eastAsia="Calibri" w:hAnsiTheme="minorHAnsi" w:cstheme="minorHAnsi"/>
          <w:spacing w:val="1"/>
          <w:w w:val="47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1"/>
          <w:w w:val="47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Edu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(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ASHE</w:t>
      </w:r>
      <w:r w:rsidRPr="00C214E5">
        <w:rPr>
          <w:rFonts w:asciiTheme="minorHAnsi" w:eastAsia="Calibri" w:hAnsiTheme="minorHAnsi" w:cstheme="minorHAnsi"/>
          <w:spacing w:val="1"/>
          <w:w w:val="45"/>
          <w:sz w:val="22"/>
          <w:szCs w:val="22"/>
        </w:rPr>
        <w:t>)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Van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ritis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h   </w:t>
      </w:r>
      <w:r w:rsidRPr="00C214E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umb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Can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w w:val="103"/>
          <w:sz w:val="22"/>
          <w:szCs w:val="22"/>
        </w:rPr>
        <w:t>.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86D31CA" w14:textId="77777777" w:rsidR="00846711" w:rsidRPr="00C214E5" w:rsidRDefault="00846711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701BF223" w14:textId="77777777" w:rsidR="00846711" w:rsidRPr="00C214E5" w:rsidRDefault="0026693A">
      <w:pPr>
        <w:spacing w:line="253" w:lineRule="auto"/>
        <w:ind w:left="1034" w:right="731" w:hanging="917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2008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</w:t>
      </w:r>
      <w:r w:rsidRPr="00C214E5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“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reservi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g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ccess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ver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W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sites: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evel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op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ctic</w:t>
      </w:r>
      <w:r w:rsidRPr="00C214E5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e   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e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y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etery.</w:t>
      </w:r>
      <w:r w:rsidRPr="00C214E5">
        <w:rPr>
          <w:rFonts w:asciiTheme="minorHAnsi" w:eastAsia="Calibri" w:hAnsiTheme="minorHAnsi" w:cstheme="minorHAnsi"/>
          <w:spacing w:val="1"/>
          <w:w w:val="50"/>
          <w:sz w:val="22"/>
          <w:szCs w:val="22"/>
        </w:rPr>
        <w:t>”   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ona</w:t>
      </w:r>
      <w:r w:rsidRPr="00C214E5">
        <w:rPr>
          <w:rFonts w:asciiTheme="minorHAnsi" w:eastAsia="Calibri" w:hAnsiTheme="minorHAnsi" w:cstheme="minorHAnsi"/>
          <w:spacing w:val="1"/>
          <w:w w:val="59"/>
          <w:sz w:val="22"/>
          <w:szCs w:val="22"/>
        </w:rPr>
        <w:t>l    F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ede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spacing w:val="1"/>
          <w:w w:val="50"/>
          <w:sz w:val="22"/>
          <w:szCs w:val="22"/>
        </w:rPr>
        <w:t xml:space="preserve">    L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ry</w:t>
      </w:r>
      <w:r w:rsidRPr="00C214E5">
        <w:rPr>
          <w:rFonts w:asciiTheme="minorHAnsi" w:eastAsia="Calibri" w:hAnsiTheme="minorHAnsi" w:cstheme="minorHAnsi"/>
          <w:spacing w:val="1"/>
          <w:w w:val="56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2"/>
          <w:w w:val="56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ciati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nd</w:t>
      </w:r>
      <w:r w:rsidRPr="00C214E5">
        <w:rPr>
          <w:rFonts w:asciiTheme="minorHAnsi" w:eastAsia="Calibri" w:hAnsiTheme="minorHAnsi" w:cstheme="minorHAnsi"/>
          <w:spacing w:val="1"/>
          <w:w w:val="61"/>
          <w:sz w:val="22"/>
          <w:szCs w:val="22"/>
        </w:rPr>
        <w:t xml:space="preserve">    I</w:t>
      </w:r>
      <w:r w:rsidRPr="00C214E5">
        <w:rPr>
          <w:rFonts w:asciiTheme="minorHAnsi" w:eastAsia="Calibri" w:hAnsiTheme="minorHAnsi" w:cstheme="minorHAnsi"/>
          <w:spacing w:val="2"/>
          <w:w w:val="61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stit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(I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).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74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W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ss</w:t>
      </w:r>
      <w:r w:rsidRPr="00C214E5">
        <w:rPr>
          <w:rFonts w:asciiTheme="minorHAnsi" w:eastAsia="Calibri" w:hAnsiTheme="minorHAnsi" w:cstheme="minorHAnsi"/>
          <w:spacing w:val="1"/>
          <w:w w:val="65"/>
          <w:sz w:val="22"/>
          <w:szCs w:val="22"/>
        </w:rPr>
        <w:t>,    </w:t>
      </w:r>
      <w:r w:rsidRPr="00C214E5">
        <w:rPr>
          <w:rFonts w:asciiTheme="minorHAnsi" w:eastAsia="Calibri" w:hAnsiTheme="minorHAnsi" w:cstheme="minorHAnsi"/>
          <w:spacing w:val="2"/>
          <w:w w:val="65"/>
          <w:sz w:val="22"/>
          <w:szCs w:val="22"/>
        </w:rPr>
        <w:t>Q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uebe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ity</w:t>
      </w:r>
      <w:r w:rsidRPr="00C214E5">
        <w:rPr>
          <w:rFonts w:asciiTheme="minorHAnsi" w:eastAsia="Calibri" w:hAnsiTheme="minorHAnsi" w:cstheme="minorHAnsi"/>
          <w:spacing w:val="1"/>
          <w:w w:val="65"/>
          <w:sz w:val="22"/>
          <w:szCs w:val="22"/>
        </w:rPr>
        <w:t>,    </w:t>
      </w:r>
      <w:r w:rsidRPr="00C214E5">
        <w:rPr>
          <w:rFonts w:asciiTheme="minorHAnsi" w:eastAsia="Calibri" w:hAnsiTheme="minorHAnsi" w:cstheme="minorHAnsi"/>
          <w:spacing w:val="2"/>
          <w:w w:val="65"/>
          <w:sz w:val="22"/>
          <w:szCs w:val="22"/>
        </w:rPr>
        <w:t>Q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uebe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1"/>
          <w:w w:val="61"/>
          <w:sz w:val="22"/>
          <w:szCs w:val="22"/>
        </w:rPr>
        <w:t>,    </w:t>
      </w:r>
      <w:r w:rsidRPr="00C214E5">
        <w:rPr>
          <w:rFonts w:asciiTheme="minorHAnsi" w:eastAsia="Calibri" w:hAnsiTheme="minorHAnsi" w:cstheme="minorHAnsi"/>
          <w:spacing w:val="2"/>
          <w:w w:val="61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anada</w:t>
      </w:r>
      <w:r w:rsidRPr="00C214E5">
        <w:rPr>
          <w:rFonts w:asciiTheme="minorHAnsi" w:eastAsia="Calibri" w:hAnsiTheme="minorHAnsi" w:cstheme="minorHAnsi"/>
          <w:w w:val="103"/>
          <w:sz w:val="22"/>
          <w:szCs w:val="22"/>
        </w:rPr>
        <w:t>.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7B252E29" w14:textId="77777777" w:rsidR="00846711" w:rsidRPr="00C214E5" w:rsidRDefault="0026693A">
      <w:pPr>
        <w:spacing w:before="76" w:line="251" w:lineRule="auto"/>
        <w:ind w:left="1034" w:right="188" w:hanging="917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2002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</w:t>
      </w:r>
      <w:r w:rsidRPr="00C214E5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“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ssi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e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sf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e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C214E5">
        <w:rPr>
          <w:rFonts w:asciiTheme="minorHAnsi" w:eastAsia="Calibri" w:hAnsiTheme="minorHAnsi" w:cstheme="minorHAnsi"/>
          <w:spacing w:val="1"/>
          <w:w w:val="50"/>
          <w:sz w:val="22"/>
          <w:szCs w:val="22"/>
        </w:rPr>
        <w:t>”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Th</w:t>
      </w:r>
      <w:r w:rsidRPr="00C214E5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e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3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7</w:t>
      </w:r>
      <w:r w:rsidRPr="00C214E5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th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ona</w:t>
      </w:r>
      <w:r w:rsidRPr="00C214E5">
        <w:rPr>
          <w:rFonts w:asciiTheme="minorHAnsi" w:eastAsia="Calibri" w:hAnsiTheme="minorHAnsi" w:cstheme="minorHAnsi"/>
          <w:spacing w:val="1"/>
          <w:w w:val="61"/>
          <w:sz w:val="22"/>
          <w:szCs w:val="22"/>
        </w:rPr>
        <w:t>l    </w:t>
      </w:r>
      <w:r w:rsidRPr="00C214E5">
        <w:rPr>
          <w:rFonts w:asciiTheme="minorHAnsi" w:eastAsia="Calibri" w:hAnsiTheme="minorHAnsi" w:cstheme="minorHAnsi"/>
          <w:spacing w:val="2"/>
          <w:w w:val="61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ss</w:t>
      </w:r>
      <w:r w:rsidRPr="00C214E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63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3"/>
          <w:w w:val="6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41"/>
          <w:sz w:val="22"/>
          <w:szCs w:val="22"/>
        </w:rPr>
        <w:t>l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Ka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z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I.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5C68C810" w14:textId="77777777" w:rsidR="00846711" w:rsidRPr="00C214E5" w:rsidRDefault="00846711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3AD000AE" w14:textId="77777777" w:rsidR="00846711" w:rsidRPr="00C214E5" w:rsidRDefault="0026693A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b/>
          <w:spacing w:val="2"/>
          <w:sz w:val="22"/>
          <w:szCs w:val="22"/>
          <w:u w:val="single" w:color="000000"/>
        </w:rPr>
        <w:t>O</w:t>
      </w:r>
      <w:r w:rsidRPr="00C214E5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t</w:t>
      </w:r>
      <w:r w:rsidRPr="00C214E5">
        <w:rPr>
          <w:rFonts w:asciiTheme="minorHAnsi" w:eastAsia="Calibri" w:hAnsiTheme="minorHAnsi" w:cstheme="minorHAnsi"/>
          <w:b/>
          <w:spacing w:val="2"/>
          <w:sz w:val="22"/>
          <w:szCs w:val="22"/>
          <w:u w:val="single" w:color="000000"/>
        </w:rPr>
        <w:t>he</w:t>
      </w:r>
      <w:r w:rsidRPr="00C214E5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r</w:t>
      </w:r>
      <w:r w:rsidRPr="00C214E5">
        <w:rPr>
          <w:rFonts w:asciiTheme="minorHAnsi" w:eastAsia="Calibri" w:hAnsiTheme="minorHAnsi" w:cstheme="minorHAnsi"/>
          <w:b/>
          <w:spacing w:val="3"/>
          <w:sz w:val="22"/>
          <w:szCs w:val="22"/>
          <w:u w:val="single" w:color="000000"/>
        </w:rPr>
        <w:t xml:space="preserve"> </w:t>
      </w:r>
      <w:r w:rsidRPr="00C214E5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 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  <w:u w:val="single" w:color="000000"/>
        </w:rPr>
        <w:t>Con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  <w:u w:val="single" w:color="000000"/>
        </w:rPr>
        <w:t>f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  <w:u w:val="single" w:color="000000"/>
        </w:rPr>
        <w:t>e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  <w:u w:val="single" w:color="000000"/>
        </w:rPr>
        <w:t>r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  <w:u w:val="single" w:color="000000"/>
        </w:rPr>
        <w:t>en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  <w:u w:val="single" w:color="000000"/>
        </w:rPr>
        <w:t>c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  <w:u w:val="single" w:color="000000"/>
        </w:rPr>
        <w:t>e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  <w:u w:val="single" w:color="000000"/>
        </w:rPr>
        <w:t>s: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58B6D825" w14:textId="77777777" w:rsidR="00846711" w:rsidRPr="00C214E5" w:rsidRDefault="00846711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798EE179" w14:textId="77777777" w:rsidR="00846711" w:rsidRPr="00C214E5" w:rsidRDefault="0026693A">
      <w:pPr>
        <w:spacing w:line="253" w:lineRule="auto"/>
        <w:ind w:left="1034" w:right="205" w:hanging="917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2013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</w:t>
      </w:r>
      <w:r w:rsidRPr="00C214E5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“T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eeti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g    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@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C214E5">
        <w:rPr>
          <w:rFonts w:asciiTheme="minorHAnsi" w:eastAsia="Calibri" w:hAnsiTheme="minorHAnsi" w:cstheme="minorHAnsi"/>
          <w:spacing w:val="1"/>
          <w:w w:val="43"/>
          <w:sz w:val="22"/>
          <w:szCs w:val="22"/>
        </w:rPr>
        <w:t>: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uden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Th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ia.”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lu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mb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ia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iv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rsit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Libraries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Fa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Fo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New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rk,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NY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796CDD95" w14:textId="77777777" w:rsidR="00846711" w:rsidRPr="00C214E5" w:rsidRDefault="00846711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607D9C6E" w14:textId="77777777" w:rsidR="00846711" w:rsidRPr="00C214E5" w:rsidRDefault="0026693A">
      <w:pPr>
        <w:spacing w:line="253" w:lineRule="auto"/>
        <w:ind w:left="1034" w:right="355" w:hanging="917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2010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</w:t>
      </w:r>
      <w:r w:rsidRPr="00C214E5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ey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ond</w:t>
      </w:r>
      <w:r w:rsidRPr="00C214E5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e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r: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y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na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ic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x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erie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ces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ssisti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g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e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rses.</w:t>
      </w:r>
      <w:r w:rsidRPr="00C214E5">
        <w:rPr>
          <w:rFonts w:asciiTheme="minorHAnsi" w:eastAsia="Calibri" w:hAnsiTheme="minorHAnsi" w:cstheme="minorHAnsi"/>
          <w:spacing w:val="1"/>
          <w:w w:val="50"/>
          <w:sz w:val="22"/>
          <w:szCs w:val="22"/>
        </w:rPr>
        <w:t>”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2010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ex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1"/>
          <w:w w:val="51"/>
          <w:sz w:val="22"/>
          <w:szCs w:val="22"/>
        </w:rPr>
        <w:t>y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C214E5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on   </w:t>
      </w:r>
      <w:r w:rsidRPr="00C214E5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Annu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al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n   </w:t>
      </w:r>
      <w:r w:rsidRPr="00C214E5">
        <w:rPr>
          <w:rFonts w:asciiTheme="minorHAnsi" w:eastAsia="Calibri" w:hAnsiTheme="minorHAnsi" w:cstheme="minorHAnsi"/>
          <w:w w:val="54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TX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4DE7192D" w14:textId="77777777" w:rsidR="00846711" w:rsidRPr="00C214E5" w:rsidRDefault="00846711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35BDBECC" w14:textId="77777777" w:rsidR="00846711" w:rsidRPr="00C214E5" w:rsidRDefault="0026693A">
      <w:pPr>
        <w:spacing w:line="253" w:lineRule="auto"/>
        <w:ind w:left="1034" w:right="166" w:hanging="917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2008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</w:t>
      </w:r>
      <w:r w:rsidRPr="00C214E5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“E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g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itize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1"/>
          <w:w w:val="51"/>
          <w:sz w:val="22"/>
          <w:szCs w:val="22"/>
        </w:rPr>
        <w:t>y   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II: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e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Abou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gressi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ese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ervic</w:t>
      </w:r>
      <w:r w:rsidRPr="00C214E5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e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rts.</w:t>
      </w:r>
      <w:r w:rsidRPr="00C214E5">
        <w:rPr>
          <w:rFonts w:asciiTheme="minorHAnsi" w:eastAsia="Calibri" w:hAnsiTheme="minorHAnsi" w:cstheme="minorHAnsi"/>
          <w:spacing w:val="1"/>
          <w:w w:val="50"/>
          <w:sz w:val="22"/>
          <w:szCs w:val="22"/>
        </w:rPr>
        <w:t>”   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vite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51"/>
          <w:sz w:val="22"/>
          <w:szCs w:val="22"/>
        </w:rPr>
        <w:t>y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ver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ffice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ff.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sit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ry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ry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Coun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cil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eeti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W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4B4D5DB8" w14:textId="77777777" w:rsidR="00846711" w:rsidRPr="00C214E5" w:rsidRDefault="00846711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72112BDD" w14:textId="77777777" w:rsidR="00846711" w:rsidRPr="00C214E5" w:rsidRDefault="0026693A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17CCBD31" w14:textId="77777777" w:rsidR="00846711" w:rsidRPr="00C214E5" w:rsidRDefault="0026693A">
      <w:pPr>
        <w:spacing w:before="13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I</w:t>
      </w:r>
      <w:r w:rsidRPr="00C214E5">
        <w:rPr>
          <w:rFonts w:asciiTheme="minorHAnsi" w:eastAsia="Calibri" w:hAnsiTheme="minorHAnsi" w:cstheme="minorHAnsi"/>
          <w:b/>
          <w:spacing w:val="2"/>
          <w:sz w:val="22"/>
          <w:szCs w:val="22"/>
          <w:u w:val="single" w:color="000000"/>
        </w:rPr>
        <w:t>nv</w:t>
      </w:r>
      <w:r w:rsidRPr="00C214E5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it</w:t>
      </w:r>
      <w:r w:rsidRPr="00C214E5">
        <w:rPr>
          <w:rFonts w:asciiTheme="minorHAnsi" w:eastAsia="Calibri" w:hAnsiTheme="minorHAnsi" w:cstheme="minorHAnsi"/>
          <w:b/>
          <w:spacing w:val="2"/>
          <w:sz w:val="22"/>
          <w:szCs w:val="22"/>
          <w:u w:val="single" w:color="000000"/>
        </w:rPr>
        <w:t>ed</w:t>
      </w:r>
      <w:r w:rsidRPr="00C214E5">
        <w:rPr>
          <w:rFonts w:asciiTheme="minorHAnsi" w:eastAsia="Calibri" w:hAnsiTheme="minorHAnsi" w:cstheme="minorHAnsi"/>
          <w:b/>
          <w:spacing w:val="6"/>
          <w:sz w:val="22"/>
          <w:szCs w:val="22"/>
          <w:u w:val="single" w:color="000000"/>
        </w:rPr>
        <w:t xml:space="preserve"> </w:t>
      </w:r>
      <w:r w:rsidRPr="00C214E5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 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  <w:u w:val="single" w:color="000000"/>
        </w:rPr>
        <w:t>P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  <w:u w:val="single" w:color="000000"/>
        </w:rPr>
        <w:t>r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  <w:u w:val="single" w:color="000000"/>
        </w:rPr>
        <w:t>e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  <w:u w:val="single" w:color="000000"/>
        </w:rPr>
        <w:t>s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  <w:u w:val="single" w:color="000000"/>
        </w:rPr>
        <w:t>en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  <w:u w:val="single" w:color="000000"/>
        </w:rPr>
        <w:t>t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  <w:u w:val="single" w:color="000000"/>
        </w:rPr>
        <w:t>a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  <w:u w:val="single" w:color="000000"/>
        </w:rPr>
        <w:t>ti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  <w:u w:val="single" w:color="000000"/>
        </w:rPr>
        <w:t>on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  <w:u w:val="single" w:color="000000"/>
        </w:rPr>
        <w:t>: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482B6AD" w14:textId="77777777" w:rsidR="00846711" w:rsidRPr="00C214E5" w:rsidRDefault="00846711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45A6D554" w14:textId="77777777" w:rsidR="00846711" w:rsidRPr="00C214E5" w:rsidRDefault="0026693A">
      <w:pPr>
        <w:spacing w:line="253" w:lineRule="auto"/>
        <w:ind w:left="1034" w:right="514" w:hanging="917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2008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</w:t>
      </w:r>
      <w:r w:rsidRPr="00C214E5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“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reservi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g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ccess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ver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W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sites: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evel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op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ctic</w:t>
      </w:r>
      <w:r w:rsidRPr="00C214E5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e   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e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y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etery.</w:t>
      </w:r>
      <w:r w:rsidRPr="00C214E5">
        <w:rPr>
          <w:rFonts w:asciiTheme="minorHAnsi" w:eastAsia="Calibri" w:hAnsiTheme="minorHAnsi" w:cstheme="minorHAnsi"/>
          <w:spacing w:val="1"/>
          <w:w w:val="50"/>
          <w:sz w:val="22"/>
          <w:szCs w:val="22"/>
        </w:rPr>
        <w:t>”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vit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y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ssi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al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rc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h   </w:t>
      </w:r>
      <w:r w:rsidRPr="00C214E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rvic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ff.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ry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(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is</w:t>
      </w:r>
      <w:r w:rsidRPr="00C214E5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>on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),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W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C52C01F" w14:textId="77777777" w:rsidR="00846711" w:rsidRPr="00C214E5" w:rsidRDefault="00846711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7DA13F79" w14:textId="77777777" w:rsidR="00846711" w:rsidRPr="00C214E5" w:rsidRDefault="0026693A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b/>
          <w:w w:val="24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b/>
          <w:w w:val="24"/>
          <w:sz w:val="22"/>
          <w:szCs w:val="22"/>
        </w:rPr>
        <w:t> </w:t>
      </w:r>
    </w:p>
    <w:p w14:paraId="2E0CF979" w14:textId="77777777" w:rsidR="00846711" w:rsidRPr="00C214E5" w:rsidRDefault="0026693A">
      <w:pPr>
        <w:spacing w:line="320" w:lineRule="exact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sz w:val="22"/>
          <w:szCs w:val="22"/>
        </w:rPr>
        <w:pict w14:anchorId="2E3849DC">
          <v:group id="_x0000_s1034" style="position:absolute;left:0;text-align:left;margin-left:70.45pt;margin-top:18.7pt;width:470.9pt;height:0;z-index:-251657728;mso-position-horizontal-relative:page" coordorigin="1409,374" coordsize="9418,0">
            <v:shape id="_x0000_s1035" style="position:absolute;left:1409;top:374;width:9418;height:0" coordorigin="1409,374" coordsize="9418,0" path="m1409,374r9417,e" filled="f" strokeweight=".82pt">
              <v:path arrowok="t"/>
            </v:shape>
            <w10:wrap anchorx="page"/>
          </v:group>
        </w:pict>
      </w:r>
      <w:r w:rsidRPr="00C214E5">
        <w:rPr>
          <w:rFonts w:asciiTheme="minorHAnsi" w:eastAsia="Calibri" w:hAnsiTheme="minorHAnsi" w:cstheme="minorHAnsi"/>
          <w:b/>
          <w:spacing w:val="1"/>
          <w:w w:val="99"/>
          <w:position w:val="-1"/>
          <w:sz w:val="22"/>
          <w:szCs w:val="22"/>
        </w:rPr>
        <w:t>PROFESS</w:t>
      </w:r>
      <w:r w:rsidRPr="00C214E5">
        <w:rPr>
          <w:rFonts w:asciiTheme="minorHAnsi" w:eastAsia="Calibri" w:hAnsiTheme="minorHAnsi" w:cstheme="minorHAnsi"/>
          <w:b/>
          <w:w w:val="99"/>
          <w:position w:val="-1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b/>
          <w:spacing w:val="1"/>
          <w:w w:val="99"/>
          <w:position w:val="-1"/>
          <w:sz w:val="22"/>
          <w:szCs w:val="22"/>
        </w:rPr>
        <w:t>ONAL</w:t>
      </w:r>
      <w:r w:rsidRPr="00C214E5">
        <w:rPr>
          <w:rFonts w:asciiTheme="minorHAnsi" w:eastAsia="Calibri" w:hAnsiTheme="minorHAnsi" w:cstheme="minorHAnsi"/>
          <w:b/>
          <w:spacing w:val="-17"/>
          <w:w w:val="99"/>
          <w:position w:val="-1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b/>
          <w:w w:val="99"/>
          <w:position w:val="-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1"/>
          <w:w w:val="99"/>
          <w:position w:val="-1"/>
          <w:sz w:val="22"/>
          <w:szCs w:val="22"/>
        </w:rPr>
        <w:t>ASSOC</w:t>
      </w:r>
      <w:r w:rsidRPr="00C214E5">
        <w:rPr>
          <w:rFonts w:asciiTheme="minorHAnsi" w:eastAsia="Calibri" w:hAnsiTheme="minorHAnsi" w:cstheme="minorHAnsi"/>
          <w:b/>
          <w:w w:val="99"/>
          <w:position w:val="-1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b/>
          <w:spacing w:val="1"/>
          <w:w w:val="99"/>
          <w:position w:val="-1"/>
          <w:sz w:val="22"/>
          <w:szCs w:val="22"/>
        </w:rPr>
        <w:t>AT</w:t>
      </w:r>
      <w:r w:rsidRPr="00C214E5">
        <w:rPr>
          <w:rFonts w:asciiTheme="minorHAnsi" w:eastAsia="Calibri" w:hAnsiTheme="minorHAnsi" w:cstheme="minorHAnsi"/>
          <w:b/>
          <w:w w:val="99"/>
          <w:position w:val="-1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b/>
          <w:spacing w:val="1"/>
          <w:w w:val="99"/>
          <w:position w:val="-1"/>
          <w:sz w:val="22"/>
          <w:szCs w:val="22"/>
        </w:rPr>
        <w:t>ONS</w:t>
      </w:r>
      <w:r w:rsidRPr="00C214E5">
        <w:rPr>
          <w:rFonts w:asciiTheme="minorHAnsi" w:eastAsia="Calibri" w:hAnsiTheme="minorHAnsi" w:cstheme="minorHAnsi"/>
          <w:b/>
          <w:w w:val="24"/>
          <w:position w:val="-1"/>
          <w:sz w:val="22"/>
          <w:szCs w:val="22"/>
        </w:rPr>
        <w:t xml:space="preserve">    </w:t>
      </w:r>
    </w:p>
    <w:p w14:paraId="42CB5BD1" w14:textId="77777777" w:rsidR="00846711" w:rsidRPr="00C214E5" w:rsidRDefault="00846711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0E8E37FF" w14:textId="77777777" w:rsidR="00846711" w:rsidRPr="00C214E5" w:rsidRDefault="0026693A">
      <w:pPr>
        <w:spacing w:before="29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b/>
          <w:spacing w:val="2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b/>
          <w:spacing w:val="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b/>
          <w:spacing w:val="2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b/>
          <w:spacing w:val="1"/>
          <w:sz w:val="22"/>
          <w:szCs w:val="22"/>
        </w:rPr>
        <w:t>ric</w:t>
      </w:r>
      <w:r w:rsidRPr="00C214E5">
        <w:rPr>
          <w:rFonts w:asciiTheme="minorHAnsi" w:eastAsia="Calibri" w:hAnsiTheme="minorHAnsi" w:cstheme="minorHAnsi"/>
          <w:b/>
          <w:spacing w:val="2"/>
          <w:sz w:val="22"/>
          <w:szCs w:val="22"/>
        </w:rPr>
        <w:t>an</w:t>
      </w:r>
      <w:r w:rsidRPr="00C214E5">
        <w:rPr>
          <w:rFonts w:asciiTheme="minorHAnsi" w:eastAsia="Calibri" w:hAnsiTheme="minorHAnsi" w:cstheme="minorHAnsi"/>
          <w:b/>
          <w:spacing w:val="13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ry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ss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ci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(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),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2006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b/>
          <w:spacing w:val="2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–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  </w:t>
      </w:r>
      <w:r w:rsidRPr="00C214E5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0106E7AA" w14:textId="77777777" w:rsidR="00846711" w:rsidRPr="00C214E5" w:rsidRDefault="0026693A">
      <w:pPr>
        <w:spacing w:before="27"/>
        <w:ind w:left="442" w:right="487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C214E5">
        <w:rPr>
          <w:rFonts w:asciiTheme="minorHAnsi" w:hAnsiTheme="minorHAnsi" w:cstheme="minorHAnsi"/>
          <w:spacing w:val="3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C214E5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on   </w:t>
      </w:r>
      <w:r w:rsidRPr="00C214E5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&amp;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rc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h   </w:t>
      </w:r>
      <w:r w:rsidRPr="00C214E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(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ACR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L)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0F216D0" w14:textId="77777777" w:rsidR="00846711" w:rsidRPr="00C214E5" w:rsidRDefault="0026693A">
      <w:pPr>
        <w:spacing w:before="8"/>
        <w:ind w:left="119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ourier New" w:hAnsiTheme="minorHAnsi" w:cstheme="minorHAnsi"/>
          <w:sz w:val="22"/>
          <w:szCs w:val="22"/>
        </w:rPr>
        <w:t xml:space="preserve">o 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ACR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C214E5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NY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Sy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2013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C214E5">
        <w:rPr>
          <w:rFonts w:asciiTheme="minorHAnsi" w:eastAsia="Calibri" w:hAnsiTheme="minorHAnsi" w:cstheme="minorHAnsi"/>
          <w:spacing w:val="11"/>
          <w:w w:val="2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w w:val="26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–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6261E9ED" w14:textId="77777777" w:rsidR="00846711" w:rsidRPr="00C214E5" w:rsidRDefault="0026693A">
      <w:pPr>
        <w:spacing w:before="3"/>
        <w:ind w:left="119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ourier New" w:hAnsiTheme="minorHAnsi" w:cstheme="minorHAnsi"/>
          <w:sz w:val="22"/>
          <w:szCs w:val="22"/>
        </w:rPr>
        <w:t xml:space="preserve">o 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ACR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C214E5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NY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x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tiv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Boa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1"/>
          <w:w w:val="61"/>
          <w:sz w:val="22"/>
          <w:szCs w:val="22"/>
        </w:rPr>
        <w:t>,    </w:t>
      </w:r>
      <w:r w:rsidRPr="00C214E5">
        <w:rPr>
          <w:rFonts w:asciiTheme="minorHAnsi" w:eastAsia="Calibri" w:hAnsiTheme="minorHAnsi" w:cstheme="minorHAnsi"/>
          <w:spacing w:val="2"/>
          <w:w w:val="61"/>
          <w:sz w:val="22"/>
          <w:szCs w:val="22"/>
        </w:rPr>
        <w:t>2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013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–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61580F8F" w14:textId="77777777" w:rsidR="00846711" w:rsidRPr="00C214E5" w:rsidRDefault="0026693A">
      <w:pPr>
        <w:spacing w:before="17"/>
        <w:ind w:left="442" w:right="4989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lastRenderedPageBreak/>
        <w:t>•</w:t>
      </w:r>
      <w:r w:rsidRPr="00C214E5">
        <w:rPr>
          <w:rFonts w:asciiTheme="minorHAnsi" w:hAnsiTheme="minorHAnsi" w:cstheme="minorHAnsi"/>
          <w:spacing w:val="3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Go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ver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Round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Tab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(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GODORT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)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A59C61B" w14:textId="77777777" w:rsidR="00846711" w:rsidRPr="00C214E5" w:rsidRDefault="0026693A">
      <w:pPr>
        <w:spacing w:before="8"/>
        <w:ind w:left="119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ourier New" w:hAnsiTheme="minorHAnsi" w:cstheme="minorHAnsi"/>
          <w:sz w:val="22"/>
          <w:szCs w:val="22"/>
        </w:rPr>
        <w:t xml:space="preserve">o </w:t>
      </w:r>
      <w:r w:rsidRPr="00C214E5">
        <w:rPr>
          <w:rFonts w:asciiTheme="minorHAnsi" w:eastAsia="Calibri" w:hAnsiTheme="minorHAnsi" w:cstheme="minorHAnsi"/>
          <w:spacing w:val="3"/>
          <w:sz w:val="22"/>
          <w:szCs w:val="22"/>
        </w:rPr>
        <w:t>W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eb</w:t>
      </w:r>
      <w:r w:rsidRPr="00C214E5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Ad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istr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2007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–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 xml:space="preserve">2010   </w:t>
      </w:r>
      <w:r w:rsidRPr="00C214E5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(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appo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te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3</w:t>
      </w:r>
      <w:r w:rsidRPr="00C214E5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C214E5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y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siti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)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3111B587" w14:textId="77777777" w:rsidR="00846711" w:rsidRPr="00C214E5" w:rsidRDefault="00846711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0F6DCCF8" w14:textId="77777777" w:rsidR="00846711" w:rsidRPr="00C214E5" w:rsidRDefault="0026693A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b/>
          <w:spacing w:val="2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b/>
          <w:spacing w:val="1"/>
          <w:sz w:val="22"/>
          <w:szCs w:val="22"/>
        </w:rPr>
        <w:t>ss</w:t>
      </w:r>
      <w:r w:rsidRPr="00C214E5">
        <w:rPr>
          <w:rFonts w:asciiTheme="minorHAnsi" w:eastAsia="Calibri" w:hAnsiTheme="minorHAnsi" w:cstheme="minorHAnsi"/>
          <w:b/>
          <w:spacing w:val="2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b/>
          <w:spacing w:val="1"/>
          <w:sz w:val="22"/>
          <w:szCs w:val="22"/>
        </w:rPr>
        <w:t>ci</w:t>
      </w:r>
      <w:r w:rsidRPr="00C214E5">
        <w:rPr>
          <w:rFonts w:asciiTheme="minorHAnsi" w:eastAsia="Calibri" w:hAnsiTheme="minorHAnsi" w:cstheme="minorHAnsi"/>
          <w:b/>
          <w:spacing w:val="2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C214E5">
        <w:rPr>
          <w:rFonts w:asciiTheme="minorHAnsi" w:eastAsia="Calibri" w:hAnsiTheme="minorHAnsi" w:cstheme="minorHAnsi"/>
          <w:b/>
          <w:spacing w:val="2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b/>
          <w:spacing w:val="17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St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ud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ghe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Edu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(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HE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),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2011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b/>
          <w:spacing w:val="2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–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  </w:t>
      </w:r>
      <w:r w:rsidRPr="00C214E5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C214E5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025D002B" w14:textId="77777777" w:rsidR="00846711" w:rsidRPr="00C214E5" w:rsidRDefault="0026693A">
      <w:pPr>
        <w:spacing w:before="27"/>
        <w:ind w:left="422" w:right="495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C214E5">
        <w:rPr>
          <w:rFonts w:asciiTheme="minorHAnsi" w:hAnsiTheme="minorHAnsi" w:cstheme="minorHAnsi"/>
          <w:spacing w:val="39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Re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vi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ewe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r,</w:t>
      </w:r>
      <w:r w:rsidRPr="00C214E5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annu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al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2012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2013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44DC1C55" w14:textId="77777777" w:rsidR="00846711" w:rsidRPr="00C214E5" w:rsidRDefault="00846711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4B37B0E3" w14:textId="77777777" w:rsidR="00846711" w:rsidRPr="00C214E5" w:rsidRDefault="0026693A">
      <w:pPr>
        <w:ind w:left="83" w:right="4599"/>
        <w:jc w:val="center"/>
        <w:rPr>
          <w:rFonts w:asciiTheme="minorHAnsi" w:eastAsia="Calibri" w:hAnsiTheme="minorHAnsi" w:cstheme="minorHAnsi"/>
          <w:sz w:val="22"/>
          <w:szCs w:val="22"/>
        </w:rPr>
        <w:sectPr w:rsidR="00846711" w:rsidRPr="00C214E5">
          <w:pgSz w:w="12240" w:h="15840"/>
          <w:pgMar w:top="940" w:right="1260" w:bottom="280" w:left="1320" w:header="748" w:footer="0" w:gutter="0"/>
          <w:cols w:space="720"/>
        </w:sectPr>
      </w:pPr>
      <w:r w:rsidRPr="00C214E5">
        <w:rPr>
          <w:rFonts w:asciiTheme="minorHAnsi" w:eastAsia="Calibri" w:hAnsiTheme="minorHAnsi" w:cstheme="minorHAnsi"/>
          <w:b/>
          <w:spacing w:val="1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b/>
          <w:spacing w:val="2"/>
          <w:sz w:val="22"/>
          <w:szCs w:val="22"/>
        </w:rPr>
        <w:t>ede</w:t>
      </w:r>
      <w:r w:rsidRPr="00C214E5">
        <w:rPr>
          <w:rFonts w:asciiTheme="minorHAnsi" w:eastAsia="Calibri" w:hAnsiTheme="minorHAnsi" w:cstheme="minorHAnsi"/>
          <w:b/>
          <w:spacing w:val="1"/>
          <w:sz w:val="22"/>
          <w:szCs w:val="22"/>
        </w:rPr>
        <w:t>ral</w:t>
      </w:r>
      <w:r w:rsidRPr="00C214E5">
        <w:rPr>
          <w:rFonts w:asciiTheme="minorHAnsi" w:eastAsia="Calibri" w:hAnsiTheme="minorHAnsi" w:cstheme="minorHAnsi"/>
          <w:b/>
          <w:spacing w:val="7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Depo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sit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b/>
          <w:spacing w:val="1"/>
          <w:w w:val="52"/>
          <w:sz w:val="22"/>
          <w:szCs w:val="22"/>
        </w:rPr>
        <w:t>y    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rar</w:t>
      </w:r>
      <w:r w:rsidRPr="00C214E5">
        <w:rPr>
          <w:rFonts w:asciiTheme="minorHAnsi" w:eastAsia="Calibri" w:hAnsiTheme="minorHAnsi" w:cstheme="minorHAnsi"/>
          <w:b/>
          <w:spacing w:val="1"/>
          <w:w w:val="52"/>
          <w:sz w:val="22"/>
          <w:szCs w:val="22"/>
        </w:rPr>
        <w:t>y    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gra</w:t>
      </w:r>
      <w:r w:rsidRPr="00C214E5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(F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),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2006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–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3289D44D" w14:textId="77777777" w:rsidR="00846711" w:rsidRPr="00C214E5" w:rsidRDefault="0084671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A24DA9" w14:textId="77777777" w:rsidR="00846711" w:rsidRPr="00C214E5" w:rsidRDefault="00846711">
      <w:pPr>
        <w:spacing w:before="3" w:line="260" w:lineRule="exact"/>
        <w:rPr>
          <w:rFonts w:asciiTheme="minorHAnsi" w:hAnsiTheme="minorHAnsi" w:cstheme="minorHAnsi"/>
          <w:sz w:val="22"/>
          <w:szCs w:val="22"/>
        </w:rPr>
      </w:pPr>
    </w:p>
    <w:p w14:paraId="298A355F" w14:textId="77777777" w:rsidR="00846711" w:rsidRPr="00C214E5" w:rsidRDefault="0026693A">
      <w:pPr>
        <w:spacing w:before="29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b/>
          <w:spacing w:val="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b/>
          <w:spacing w:val="2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b/>
          <w:spacing w:val="1"/>
          <w:sz w:val="22"/>
          <w:szCs w:val="22"/>
        </w:rPr>
        <w:t>tr</w:t>
      </w:r>
      <w:r w:rsidRPr="00C214E5">
        <w:rPr>
          <w:rFonts w:asciiTheme="minorHAnsi" w:eastAsia="Calibri" w:hAnsiTheme="minorHAnsi" w:cstheme="minorHAnsi"/>
          <w:b/>
          <w:spacing w:val="2"/>
          <w:sz w:val="22"/>
          <w:szCs w:val="22"/>
        </w:rPr>
        <w:t>opo</w:t>
      </w:r>
      <w:r w:rsidRPr="00C214E5">
        <w:rPr>
          <w:rFonts w:asciiTheme="minorHAnsi" w:eastAsia="Calibri" w:hAnsiTheme="minorHAnsi" w:cstheme="minorHAnsi"/>
          <w:b/>
          <w:spacing w:val="1"/>
          <w:sz w:val="22"/>
          <w:szCs w:val="22"/>
        </w:rPr>
        <w:t>lita</w:t>
      </w:r>
      <w:r w:rsidRPr="00C214E5">
        <w:rPr>
          <w:rFonts w:asciiTheme="minorHAnsi" w:eastAsia="Calibri" w:hAnsiTheme="minorHAnsi" w:cstheme="minorHAnsi"/>
          <w:b/>
          <w:spacing w:val="2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b/>
          <w:spacing w:val="22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New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Yo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k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y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Coun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cil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(</w:t>
      </w:r>
      <w:r w:rsidRPr="00C214E5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ETRO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),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2013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–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362E436C" w14:textId="77777777" w:rsidR="00846711" w:rsidRPr="00C214E5" w:rsidRDefault="0026693A">
      <w:pPr>
        <w:spacing w:before="27"/>
        <w:ind w:left="47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C214E5">
        <w:rPr>
          <w:rFonts w:asciiTheme="minorHAnsi" w:hAnsiTheme="minorHAnsi" w:cstheme="minorHAnsi"/>
          <w:spacing w:val="21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</w:t>
      </w:r>
      <w:r w:rsidRPr="00C214E5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C214E5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Ch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air,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GoD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(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nmen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umen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isc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ssi</w:t>
      </w:r>
      <w:r w:rsidRPr="00C214E5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on   </w:t>
      </w:r>
      <w:r w:rsidRPr="00C214E5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oup</w:t>
      </w:r>
      <w:r w:rsidRPr="00C214E5">
        <w:rPr>
          <w:rFonts w:asciiTheme="minorHAnsi" w:eastAsia="Calibri" w:hAnsiTheme="minorHAnsi" w:cstheme="minorHAnsi"/>
          <w:w w:val="103"/>
          <w:sz w:val="22"/>
          <w:szCs w:val="22"/>
        </w:rPr>
        <w:t>)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27DD4BC5" w14:textId="77777777" w:rsidR="00846711" w:rsidRPr="00C214E5" w:rsidRDefault="00846711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6FB08D9E" w14:textId="77777777" w:rsidR="00846711" w:rsidRPr="00C214E5" w:rsidRDefault="0026693A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b/>
          <w:spacing w:val="2"/>
          <w:sz w:val="22"/>
          <w:szCs w:val="22"/>
        </w:rPr>
        <w:t>Tex</w:t>
      </w:r>
      <w:r w:rsidRPr="00C214E5">
        <w:rPr>
          <w:rFonts w:asciiTheme="minorHAnsi" w:eastAsia="Calibri" w:hAnsiTheme="minorHAnsi" w:cstheme="minorHAnsi"/>
          <w:b/>
          <w:spacing w:val="1"/>
          <w:sz w:val="22"/>
          <w:szCs w:val="22"/>
        </w:rPr>
        <w:t>as</w:t>
      </w:r>
      <w:r w:rsidRPr="00C214E5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rary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ss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ciati</w:t>
      </w:r>
      <w:r w:rsidRPr="00C214E5">
        <w:rPr>
          <w:rFonts w:asciiTheme="minorHAnsi" w:eastAsia="Calibri" w:hAnsiTheme="minorHAnsi" w:cstheme="minorHAnsi"/>
          <w:b/>
          <w:spacing w:val="2"/>
          <w:w w:val="68"/>
          <w:sz w:val="22"/>
          <w:szCs w:val="22"/>
        </w:rPr>
        <w:t xml:space="preserve">on   </w:t>
      </w:r>
      <w:r w:rsidRPr="00C214E5">
        <w:rPr>
          <w:rFonts w:asciiTheme="minorHAnsi" w:eastAsia="Calibri" w:hAnsiTheme="minorHAnsi" w:cstheme="minorHAnsi"/>
          <w:b/>
          <w:spacing w:val="1"/>
          <w:w w:val="68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(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),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2"/>
          <w:w w:val="79"/>
          <w:sz w:val="22"/>
          <w:szCs w:val="22"/>
        </w:rPr>
        <w:t>2006    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–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2"/>
          <w:w w:val="79"/>
          <w:sz w:val="22"/>
          <w:szCs w:val="22"/>
        </w:rPr>
        <w:t xml:space="preserve">2011   </w:t>
      </w:r>
      <w:r w:rsidRPr="00C214E5">
        <w:rPr>
          <w:rFonts w:asciiTheme="minorHAnsi" w:eastAsia="Calibri" w:hAnsiTheme="minorHAnsi" w:cstheme="minorHAnsi"/>
          <w:b/>
          <w:spacing w:val="1"/>
          <w:w w:val="79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-2"/>
          <w:w w:val="79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6335EA6C" w14:textId="77777777" w:rsidR="00846711" w:rsidRPr="00C214E5" w:rsidRDefault="0026693A">
      <w:pPr>
        <w:spacing w:before="27"/>
        <w:ind w:left="47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C214E5">
        <w:rPr>
          <w:rFonts w:asciiTheme="minorHAnsi" w:hAnsiTheme="minorHAnsi" w:cstheme="minorHAnsi"/>
          <w:spacing w:val="21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Go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ver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Round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Tab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(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GODORT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)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66F0D2C" w14:textId="77777777" w:rsidR="00846711" w:rsidRPr="00C214E5" w:rsidRDefault="0026693A">
      <w:pPr>
        <w:spacing w:before="8"/>
        <w:ind w:left="119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ourier New" w:hAnsiTheme="minorHAnsi" w:cstheme="minorHAnsi"/>
          <w:sz w:val="22"/>
          <w:szCs w:val="22"/>
        </w:rPr>
        <w:t xml:space="preserve">o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 xml:space="preserve">2009   </w:t>
      </w:r>
      <w:r w:rsidRPr="00C214E5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 xml:space="preserve">2007   </w:t>
      </w:r>
      <w:r w:rsidRPr="00C214E5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–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2009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D5925F5" w14:textId="77777777" w:rsidR="00846711" w:rsidRPr="00C214E5" w:rsidRDefault="0026693A">
      <w:pPr>
        <w:spacing w:before="3"/>
        <w:ind w:left="119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ourier New" w:hAnsiTheme="minorHAnsi" w:cstheme="minorHAnsi"/>
          <w:sz w:val="22"/>
          <w:szCs w:val="22"/>
        </w:rPr>
        <w:t xml:space="preserve">o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Ch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air,</w:t>
      </w:r>
      <w:r w:rsidRPr="00C214E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GODOR</w:t>
      </w:r>
      <w:r w:rsidRPr="00C214E5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T   </w:t>
      </w:r>
      <w:r w:rsidRPr="00C214E5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W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sit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 xml:space="preserve">2007   </w:t>
      </w:r>
      <w:r w:rsidRPr="00C214E5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–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2010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3011DABB" w14:textId="77777777" w:rsidR="00846711" w:rsidRPr="00C214E5" w:rsidRDefault="00846711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380110A6" w14:textId="77777777" w:rsidR="00846711" w:rsidRPr="00C214E5" w:rsidRDefault="0084671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E88C8B" w14:textId="77777777" w:rsidR="00846711" w:rsidRPr="00C214E5" w:rsidRDefault="0026693A">
      <w:pPr>
        <w:spacing w:line="320" w:lineRule="exact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sz w:val="22"/>
          <w:szCs w:val="22"/>
        </w:rPr>
        <w:pict w14:anchorId="4076520A">
          <v:group id="_x0000_s1032" style="position:absolute;left:0;text-align:left;margin-left:70.45pt;margin-top:18.75pt;width:470.9pt;height:0;z-index:-251656704;mso-position-horizontal-relative:page" coordorigin="1409,375" coordsize="9418,0">
            <v:shape id="_x0000_s1033" style="position:absolute;left:1409;top:375;width:9418;height:0" coordorigin="1409,375" coordsize="9418,0" path="m1409,375r9417,e" filled="f" strokeweight=".82pt">
              <v:path arrowok="t"/>
            </v:shape>
            <w10:wrap anchorx="page"/>
          </v:group>
        </w:pict>
      </w:r>
      <w:r w:rsidRPr="00C214E5">
        <w:rPr>
          <w:rFonts w:asciiTheme="minorHAnsi" w:eastAsia="Calibri" w:hAnsiTheme="minorHAnsi" w:cstheme="minorHAnsi"/>
          <w:b/>
          <w:spacing w:val="1"/>
          <w:w w:val="99"/>
          <w:position w:val="-1"/>
          <w:sz w:val="22"/>
          <w:szCs w:val="22"/>
        </w:rPr>
        <w:t>UN</w:t>
      </w:r>
      <w:r w:rsidRPr="00C214E5">
        <w:rPr>
          <w:rFonts w:asciiTheme="minorHAnsi" w:eastAsia="Calibri" w:hAnsiTheme="minorHAnsi" w:cstheme="minorHAnsi"/>
          <w:b/>
          <w:w w:val="99"/>
          <w:position w:val="-1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b/>
          <w:spacing w:val="1"/>
          <w:w w:val="99"/>
          <w:position w:val="-1"/>
          <w:sz w:val="22"/>
          <w:szCs w:val="22"/>
        </w:rPr>
        <w:t>VERS</w:t>
      </w:r>
      <w:r w:rsidRPr="00C214E5">
        <w:rPr>
          <w:rFonts w:asciiTheme="minorHAnsi" w:eastAsia="Calibri" w:hAnsiTheme="minorHAnsi" w:cstheme="minorHAnsi"/>
          <w:b/>
          <w:w w:val="99"/>
          <w:position w:val="-1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b/>
          <w:spacing w:val="1"/>
          <w:w w:val="99"/>
          <w:position w:val="-1"/>
          <w:sz w:val="22"/>
          <w:szCs w:val="22"/>
        </w:rPr>
        <w:t>TY</w:t>
      </w:r>
      <w:r w:rsidRPr="00C214E5">
        <w:rPr>
          <w:rFonts w:asciiTheme="minorHAnsi" w:eastAsia="Calibri" w:hAnsiTheme="minorHAnsi" w:cstheme="minorHAnsi"/>
          <w:b/>
          <w:spacing w:val="-17"/>
          <w:w w:val="99"/>
          <w:position w:val="-1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b/>
          <w:w w:val="99"/>
          <w:position w:val="-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1"/>
          <w:w w:val="99"/>
          <w:position w:val="-1"/>
          <w:sz w:val="22"/>
          <w:szCs w:val="22"/>
        </w:rPr>
        <w:t>SERV</w:t>
      </w:r>
      <w:r w:rsidRPr="00C214E5">
        <w:rPr>
          <w:rFonts w:asciiTheme="minorHAnsi" w:eastAsia="Calibri" w:hAnsiTheme="minorHAnsi" w:cstheme="minorHAnsi"/>
          <w:b/>
          <w:w w:val="99"/>
          <w:position w:val="-1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b/>
          <w:spacing w:val="1"/>
          <w:w w:val="99"/>
          <w:position w:val="-1"/>
          <w:sz w:val="22"/>
          <w:szCs w:val="22"/>
        </w:rPr>
        <w:t>CE</w:t>
      </w:r>
      <w:r w:rsidRPr="00C214E5">
        <w:rPr>
          <w:rFonts w:asciiTheme="minorHAnsi" w:eastAsia="Calibri" w:hAnsiTheme="minorHAnsi" w:cstheme="minorHAnsi"/>
          <w:b/>
          <w:w w:val="24"/>
          <w:position w:val="-1"/>
          <w:sz w:val="22"/>
          <w:szCs w:val="22"/>
        </w:rPr>
        <w:t xml:space="preserve">        </w:t>
      </w:r>
    </w:p>
    <w:p w14:paraId="43647AFA" w14:textId="77777777" w:rsidR="00846711" w:rsidRPr="00C214E5" w:rsidRDefault="00846711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00CE916E" w14:textId="77777777" w:rsidR="00846711" w:rsidRPr="00C214E5" w:rsidRDefault="0026693A">
      <w:pPr>
        <w:spacing w:before="29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2014</w:t>
      </w:r>
      <w:r w:rsidRPr="00C214E5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C214E5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–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</w:t>
      </w:r>
      <w:r w:rsidRPr="00C214E5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1"/>
          <w:w w:val="51"/>
          <w:sz w:val="22"/>
          <w:szCs w:val="22"/>
        </w:rPr>
        <w:t>y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ittee,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hoo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lis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iversit</w:t>
      </w:r>
      <w:r w:rsidRPr="00C214E5">
        <w:rPr>
          <w:rFonts w:asciiTheme="minorHAnsi" w:eastAsia="Calibri" w:hAnsiTheme="minorHAnsi" w:cstheme="minorHAnsi"/>
          <w:spacing w:val="1"/>
          <w:w w:val="51"/>
          <w:sz w:val="22"/>
          <w:szCs w:val="22"/>
        </w:rPr>
        <w:t xml:space="preserve">y   </w:t>
      </w:r>
      <w:r w:rsidRPr="00C214E5">
        <w:rPr>
          <w:rFonts w:asciiTheme="minorHAnsi" w:eastAsia="Calibri" w:hAnsiTheme="minorHAnsi" w:cstheme="minorHAnsi"/>
          <w:w w:val="5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1"/>
          <w:w w:val="51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0FADDCD1" w14:textId="77777777" w:rsidR="00846711" w:rsidRPr="00C214E5" w:rsidRDefault="00846711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1BFCE5B7" w14:textId="77777777" w:rsidR="00846711" w:rsidRPr="00C214E5" w:rsidRDefault="0026693A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2009</w:t>
      </w:r>
      <w:r w:rsidRPr="00C214E5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C214E5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–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2011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                                                </w:t>
      </w:r>
      <w:r w:rsidRPr="00C214E5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ivic</w:t>
      </w:r>
      <w:r w:rsidRPr="00C214E5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ngage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ea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iv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rsity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h   </w:t>
      </w:r>
      <w:r w:rsidRPr="00C214E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x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0056DC4" w14:textId="77777777" w:rsidR="00846711" w:rsidRPr="00C214E5" w:rsidRDefault="00846711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7B50D6F2" w14:textId="77777777" w:rsidR="00846711" w:rsidRPr="00C214E5" w:rsidRDefault="0026693A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2009</w:t>
      </w:r>
      <w:r w:rsidRPr="00C214E5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C214E5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–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2011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   </w:t>
      </w:r>
      <w:r w:rsidRPr="00C214E5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UNT</w:t>
      </w:r>
      <w:r w:rsidRPr="00C214E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vis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ry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iv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rsity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h   </w:t>
      </w:r>
      <w:r w:rsidRPr="00C214E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x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6753093C" w14:textId="77777777" w:rsidR="00846711" w:rsidRPr="00C214E5" w:rsidRDefault="0026693A">
      <w:pPr>
        <w:spacing w:before="27"/>
        <w:ind w:left="2114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C214E5">
        <w:rPr>
          <w:rFonts w:asciiTheme="minorHAnsi" w:hAnsiTheme="minorHAnsi" w:cstheme="minorHAnsi"/>
          <w:spacing w:val="21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Ou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tr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ea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W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rk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77961E6E" w14:textId="77777777" w:rsidR="00846711" w:rsidRPr="00C214E5" w:rsidRDefault="00846711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551A67C8" w14:textId="77777777" w:rsidR="00846711" w:rsidRPr="00C214E5" w:rsidRDefault="0026693A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2007</w:t>
      </w:r>
      <w:r w:rsidRPr="00C214E5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C214E5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–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2011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   </w:t>
      </w:r>
      <w:r w:rsidRPr="00C214E5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Fa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lty</w:t>
      </w:r>
      <w:r w:rsidRPr="00C214E5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Sena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iv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rsity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Te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x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710C4D61" w14:textId="77777777" w:rsidR="00846711" w:rsidRPr="00C214E5" w:rsidRDefault="0026693A">
      <w:pPr>
        <w:spacing w:before="27"/>
        <w:ind w:left="2114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C214E5">
        <w:rPr>
          <w:rFonts w:asciiTheme="minorHAnsi" w:hAnsiTheme="minorHAnsi" w:cstheme="minorHAnsi"/>
          <w:spacing w:val="21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Sena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r,</w:t>
      </w:r>
      <w:r w:rsidRPr="00C214E5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2011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0016765" w14:textId="77777777" w:rsidR="00846711" w:rsidRPr="00C214E5" w:rsidRDefault="0026693A">
      <w:pPr>
        <w:spacing w:before="22"/>
        <w:ind w:left="2114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C214E5">
        <w:rPr>
          <w:rFonts w:asciiTheme="minorHAnsi" w:hAnsiTheme="minorHAnsi" w:cstheme="minorHAnsi"/>
          <w:spacing w:val="21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Ch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air,</w:t>
      </w:r>
      <w:r w:rsidRPr="00C214E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lty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Awa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Com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2007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–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2011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0E8498F" w14:textId="77777777" w:rsidR="00846711" w:rsidRPr="00C214E5" w:rsidRDefault="00846711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7A5AD1CE" w14:textId="77777777" w:rsidR="00846711" w:rsidRPr="00C214E5" w:rsidRDefault="0084671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2FD841" w14:textId="77777777" w:rsidR="00846711" w:rsidRPr="00C214E5" w:rsidRDefault="0026693A">
      <w:pPr>
        <w:spacing w:line="320" w:lineRule="exact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sz w:val="22"/>
          <w:szCs w:val="22"/>
        </w:rPr>
        <w:pict w14:anchorId="163630A9">
          <v:group id="_x0000_s1030" style="position:absolute;left:0;text-align:left;margin-left:70.45pt;margin-top:18.75pt;width:470.9pt;height:0;z-index:-251655680;mso-position-horizontal-relative:page" coordorigin="1409,375" coordsize="9418,0">
            <v:shape id="_x0000_s1031" style="position:absolute;left:1409;top:375;width:9418;height:0" coordorigin="1409,375" coordsize="9418,0" path="m1409,375r9417,e" filled="f" strokeweight=".82pt">
              <v:path arrowok="t"/>
            </v:shape>
            <w10:wrap anchorx="page"/>
          </v:group>
        </w:pict>
      </w:r>
      <w:r w:rsidRPr="00C214E5">
        <w:rPr>
          <w:rFonts w:asciiTheme="minorHAnsi" w:eastAsia="Calibri" w:hAnsiTheme="minorHAnsi" w:cstheme="minorHAnsi"/>
          <w:b/>
          <w:spacing w:val="1"/>
          <w:w w:val="99"/>
          <w:position w:val="-1"/>
          <w:sz w:val="22"/>
          <w:szCs w:val="22"/>
        </w:rPr>
        <w:t>LIBRAR</w:t>
      </w:r>
      <w:r w:rsidRPr="00C214E5">
        <w:rPr>
          <w:rFonts w:asciiTheme="minorHAnsi" w:eastAsia="Calibri" w:hAnsiTheme="minorHAnsi" w:cstheme="minorHAnsi"/>
          <w:b/>
          <w:spacing w:val="1"/>
          <w:w w:val="52"/>
          <w:position w:val="-1"/>
          <w:sz w:val="22"/>
          <w:szCs w:val="22"/>
        </w:rPr>
        <w:t xml:space="preserve">Y   </w:t>
      </w:r>
      <w:r w:rsidRPr="00C214E5">
        <w:rPr>
          <w:rFonts w:asciiTheme="minorHAnsi" w:eastAsia="Calibri" w:hAnsiTheme="minorHAnsi" w:cstheme="minorHAnsi"/>
          <w:b/>
          <w:w w:val="52"/>
          <w:position w:val="-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1"/>
          <w:w w:val="99"/>
          <w:position w:val="-1"/>
          <w:sz w:val="22"/>
          <w:szCs w:val="22"/>
        </w:rPr>
        <w:t>SERV</w:t>
      </w:r>
      <w:r w:rsidRPr="00C214E5">
        <w:rPr>
          <w:rFonts w:asciiTheme="minorHAnsi" w:eastAsia="Calibri" w:hAnsiTheme="minorHAnsi" w:cstheme="minorHAnsi"/>
          <w:b/>
          <w:w w:val="99"/>
          <w:position w:val="-1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b/>
          <w:spacing w:val="1"/>
          <w:w w:val="99"/>
          <w:position w:val="-1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b/>
          <w:spacing w:val="1"/>
          <w:w w:val="51"/>
          <w:position w:val="-1"/>
          <w:sz w:val="22"/>
          <w:szCs w:val="22"/>
        </w:rPr>
        <w:t>E    </w:t>
      </w:r>
      <w:r w:rsidRPr="00C214E5">
        <w:rPr>
          <w:rFonts w:asciiTheme="minorHAnsi" w:eastAsia="Calibri" w:hAnsiTheme="minorHAnsi" w:cstheme="minorHAnsi"/>
          <w:b/>
          <w:spacing w:val="14"/>
          <w:w w:val="51"/>
          <w:position w:val="-1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b/>
          <w:w w:val="24"/>
          <w:position w:val="-1"/>
          <w:sz w:val="22"/>
          <w:szCs w:val="22"/>
        </w:rPr>
        <w:t> </w:t>
      </w:r>
    </w:p>
    <w:p w14:paraId="0B87F861" w14:textId="77777777" w:rsidR="00846711" w:rsidRPr="00C214E5" w:rsidRDefault="00846711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7A504EA4" w14:textId="77777777" w:rsidR="00846711" w:rsidRPr="00C214E5" w:rsidRDefault="0026693A">
      <w:pPr>
        <w:spacing w:before="29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2013</w:t>
      </w:r>
      <w:r w:rsidRPr="00C214E5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C214E5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–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</w:t>
      </w:r>
      <w:r w:rsidRPr="00C214E5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bGu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es</w:t>
      </w:r>
      <w:r w:rsidRPr="00C214E5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W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rkgr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iversity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ries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(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anage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r)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75E5ECA0" w14:textId="77777777" w:rsidR="00846711" w:rsidRPr="00C214E5" w:rsidRDefault="00846711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10B3AA7E" w14:textId="77777777" w:rsidR="00846711" w:rsidRPr="00C214E5" w:rsidRDefault="0026693A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2013</w:t>
      </w:r>
      <w:r w:rsidRPr="00C214E5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C214E5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–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                            </w:t>
      </w:r>
      <w:r w:rsidRPr="00C214E5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k</w:t>
      </w:r>
      <w:r w:rsidRPr="00C214E5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C214E5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C214E5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W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rkgr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iversit</w:t>
      </w:r>
      <w:r w:rsidRPr="00C214E5">
        <w:rPr>
          <w:rFonts w:asciiTheme="minorHAnsi" w:eastAsia="Calibri" w:hAnsiTheme="minorHAnsi" w:cstheme="minorHAnsi"/>
          <w:spacing w:val="1"/>
          <w:w w:val="51"/>
          <w:sz w:val="22"/>
          <w:szCs w:val="22"/>
        </w:rPr>
        <w:t>y   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57A05AB2" w14:textId="77777777" w:rsidR="00846711" w:rsidRPr="00C214E5" w:rsidRDefault="0026693A">
      <w:pPr>
        <w:spacing w:before="27"/>
        <w:ind w:left="2114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C214E5">
        <w:rPr>
          <w:rFonts w:asciiTheme="minorHAnsi" w:hAnsiTheme="minorHAnsi" w:cstheme="minorHAnsi"/>
          <w:spacing w:val="3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ned</w:t>
      </w:r>
      <w:r w:rsidRPr="00C214E5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virt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ctic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3DC43DF9" w14:textId="77777777" w:rsidR="00846711" w:rsidRPr="00C214E5" w:rsidRDefault="00846711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2C8A5519" w14:textId="77777777" w:rsidR="00846711" w:rsidRPr="00C214E5" w:rsidRDefault="0026693A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2013</w:t>
      </w:r>
      <w:r w:rsidRPr="00C214E5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C214E5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–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 xml:space="preserve">2014   </w:t>
      </w:r>
      <w:r w:rsidRPr="00C214E5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-2"/>
          <w:w w:val="79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</w:t>
      </w:r>
      <w:r w:rsidRPr="00C214E5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214E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po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si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a   </w:t>
      </w:r>
      <w:r w:rsidRPr="00C214E5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iv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rsity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1EF592D" w14:textId="77777777" w:rsidR="00846711" w:rsidRPr="00C214E5" w:rsidRDefault="00846711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663CFCEB" w14:textId="77777777" w:rsidR="00846711" w:rsidRPr="00C214E5" w:rsidRDefault="0026693A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2013</w:t>
      </w:r>
      <w:r w:rsidRPr="00C214E5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C214E5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–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2014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                                                </w:t>
      </w:r>
      <w:r w:rsidRPr="00C214E5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Sea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rc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itt</w:t>
      </w:r>
      <w:r w:rsidRPr="00C214E5">
        <w:rPr>
          <w:rFonts w:asciiTheme="minorHAnsi" w:eastAsia="Calibri" w:hAnsiTheme="minorHAnsi" w:cstheme="minorHAnsi"/>
          <w:spacing w:val="2"/>
          <w:w w:val="66"/>
          <w:sz w:val="22"/>
          <w:szCs w:val="22"/>
        </w:rPr>
        <w:t xml:space="preserve">ee   </w:t>
      </w:r>
      <w:r w:rsidRPr="00C214E5">
        <w:rPr>
          <w:rFonts w:asciiTheme="minorHAnsi" w:eastAsia="Calibri" w:hAnsiTheme="minorHAnsi" w:cstheme="minorHAnsi"/>
          <w:spacing w:val="1"/>
          <w:w w:val="66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ver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iversity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ries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4CBFC0F3" w14:textId="77777777" w:rsidR="00846711" w:rsidRPr="00C214E5" w:rsidRDefault="00846711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735A1499" w14:textId="77777777" w:rsidR="00846711" w:rsidRPr="00C214E5" w:rsidRDefault="0026693A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2013</w:t>
      </w:r>
      <w:r w:rsidRPr="00C214E5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C214E5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–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2014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   </w:t>
      </w:r>
      <w:r w:rsidRPr="00C214E5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2CU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L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tre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ittee</w:t>
      </w:r>
      <w:r w:rsidRPr="00C214E5">
        <w:rPr>
          <w:rFonts w:asciiTheme="minorHAnsi" w:eastAsia="Calibri" w:hAnsiTheme="minorHAnsi" w:cstheme="minorHAnsi"/>
          <w:spacing w:val="1"/>
          <w:w w:val="61"/>
          <w:sz w:val="22"/>
          <w:szCs w:val="22"/>
        </w:rPr>
        <w:t>,    </w:t>
      </w:r>
      <w:r w:rsidRPr="00C214E5">
        <w:rPr>
          <w:rFonts w:asciiTheme="minorHAnsi" w:eastAsia="Calibri" w:hAnsiTheme="minorHAnsi" w:cstheme="minorHAnsi"/>
          <w:spacing w:val="2"/>
          <w:w w:val="61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ia</w:t>
      </w:r>
      <w:r w:rsidRPr="00C214E5">
        <w:rPr>
          <w:rFonts w:asciiTheme="minorHAnsi" w:eastAsia="Calibri" w:hAnsiTheme="minorHAnsi" w:cstheme="minorHAnsi"/>
          <w:spacing w:val="1"/>
          <w:w w:val="58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2"/>
          <w:w w:val="58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iv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rsity</w:t>
      </w:r>
      <w:r w:rsidRPr="00C214E5">
        <w:rPr>
          <w:rFonts w:asciiTheme="minorHAnsi" w:eastAsia="Calibri" w:hAnsiTheme="minorHAnsi" w:cstheme="minorHAnsi"/>
          <w:spacing w:val="1"/>
          <w:w w:val="50"/>
          <w:sz w:val="22"/>
          <w:szCs w:val="22"/>
        </w:rPr>
        <w:t xml:space="preserve">    L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rari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61D5281E" w14:textId="77777777" w:rsidR="00846711" w:rsidRPr="00C214E5" w:rsidRDefault="0026693A">
      <w:pPr>
        <w:spacing w:before="27"/>
        <w:ind w:left="2114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C214E5">
        <w:rPr>
          <w:rFonts w:asciiTheme="minorHAnsi" w:hAnsiTheme="minorHAnsi" w:cstheme="minorHAnsi"/>
          <w:spacing w:val="21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Co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ll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abo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tiv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tiv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h   </w:t>
      </w:r>
      <w:r w:rsidRPr="00C214E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iv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rsit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4970EE86" w14:textId="77777777" w:rsidR="00846711" w:rsidRPr="00C214E5" w:rsidRDefault="00846711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0C7B6C8A" w14:textId="77777777" w:rsidR="00846711" w:rsidRPr="00C214E5" w:rsidRDefault="0026693A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2009</w:t>
      </w:r>
      <w:r w:rsidRPr="00C214E5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C214E5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–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2011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   </w:t>
      </w:r>
      <w:r w:rsidRPr="00C214E5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ss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ss</w:t>
      </w:r>
      <w:r w:rsidRPr="00C214E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W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rkgr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UNT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75FFA626" w14:textId="77777777" w:rsidR="00846711" w:rsidRPr="00C214E5" w:rsidRDefault="00846711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6B95EC99" w14:textId="77777777" w:rsidR="00846711" w:rsidRPr="00C214E5" w:rsidRDefault="0026693A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2009</w:t>
      </w:r>
      <w:r w:rsidRPr="00C214E5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C214E5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–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2011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                                                </w:t>
      </w:r>
      <w:r w:rsidRPr="00C214E5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Spa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C214E5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W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rkgr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UN</w:t>
      </w:r>
      <w:r w:rsidRPr="00C214E5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T   </w:t>
      </w:r>
      <w:r w:rsidRPr="00C214E5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71A29FE4" w14:textId="77777777" w:rsidR="00846711" w:rsidRPr="00C214E5" w:rsidRDefault="00846711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06DCE6D7" w14:textId="77777777" w:rsidR="00846711" w:rsidRPr="00C214E5" w:rsidRDefault="0026693A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2006</w:t>
      </w:r>
      <w:r w:rsidRPr="00C214E5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C214E5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–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2011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   </w:t>
      </w:r>
      <w:r w:rsidRPr="00C214E5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Com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C214E5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on   </w:t>
      </w:r>
      <w:r w:rsidRPr="00C214E5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&amp;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h   </w:t>
      </w:r>
      <w:r w:rsidRPr="00C214E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W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rk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(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</w:t>
      </w:r>
      <w:r w:rsidRPr="00C214E5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C214E5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Ch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air,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2009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)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63908711" w14:textId="77777777" w:rsidR="00846711" w:rsidRPr="00C214E5" w:rsidRDefault="00846711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3A9A8386" w14:textId="77777777" w:rsidR="00846711" w:rsidRPr="00C214E5" w:rsidRDefault="0026693A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2007</w:t>
      </w:r>
      <w:r w:rsidRPr="00C214E5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C214E5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–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2011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   </w:t>
      </w:r>
      <w:r w:rsidRPr="00C214E5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rgi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C214E5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hno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UN</w:t>
      </w:r>
      <w:r w:rsidRPr="00C214E5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T   </w:t>
      </w:r>
      <w:r w:rsidRPr="00C214E5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4B4782E" w14:textId="77777777" w:rsidR="00846711" w:rsidRPr="00C214E5" w:rsidRDefault="00846711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2A736803" w14:textId="77777777" w:rsidR="00846711" w:rsidRPr="00C214E5" w:rsidRDefault="0026693A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2006</w:t>
      </w:r>
      <w:r w:rsidRPr="00C214E5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C214E5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–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2009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                                                </w:t>
      </w:r>
      <w:r w:rsidRPr="00C214E5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1"/>
          <w:w w:val="51"/>
          <w:sz w:val="22"/>
          <w:szCs w:val="22"/>
        </w:rPr>
        <w:t>y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sse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ly,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UNT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ries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(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Rep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tiv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istrict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5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)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869F2C3" w14:textId="77777777" w:rsidR="00846711" w:rsidRPr="00C214E5" w:rsidRDefault="00846711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0392FB1C" w14:textId="77777777" w:rsidR="00846711" w:rsidRPr="00C214E5" w:rsidRDefault="0026693A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2006</w:t>
      </w:r>
      <w:r w:rsidRPr="00C214E5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C214E5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–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2008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                                                </w:t>
      </w:r>
      <w:r w:rsidRPr="00C214E5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ada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ea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38B81399" w14:textId="77777777" w:rsidR="00846711" w:rsidRPr="00C214E5" w:rsidRDefault="00846711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08D4B7CA" w14:textId="77777777" w:rsidR="00846711" w:rsidRPr="00C214E5" w:rsidRDefault="0026693A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2007</w:t>
      </w:r>
      <w:r w:rsidRPr="00C214E5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C214E5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-2"/>
          <w:w w:val="79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                                                 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Sea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rc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itt</w:t>
      </w:r>
      <w:r w:rsidRPr="00C214E5">
        <w:rPr>
          <w:rFonts w:asciiTheme="minorHAnsi" w:eastAsia="Calibri" w:hAnsiTheme="minorHAnsi" w:cstheme="minorHAnsi"/>
          <w:spacing w:val="2"/>
          <w:w w:val="66"/>
          <w:sz w:val="22"/>
          <w:szCs w:val="22"/>
        </w:rPr>
        <w:t xml:space="preserve">ee   </w:t>
      </w:r>
      <w:r w:rsidRPr="00C214E5">
        <w:rPr>
          <w:rFonts w:asciiTheme="minorHAnsi" w:eastAsia="Calibri" w:hAnsiTheme="minorHAnsi" w:cstheme="minorHAnsi"/>
          <w:spacing w:val="1"/>
          <w:w w:val="66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Depa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Head</w:t>
      </w:r>
      <w:r w:rsidRPr="00C214E5">
        <w:rPr>
          <w:rFonts w:asciiTheme="minorHAnsi" w:eastAsia="Calibri" w:hAnsiTheme="minorHAnsi" w:cstheme="minorHAnsi"/>
          <w:spacing w:val="1"/>
          <w:w w:val="64"/>
          <w:sz w:val="22"/>
          <w:szCs w:val="22"/>
        </w:rPr>
        <w:t>,    </w:t>
      </w:r>
      <w:r w:rsidRPr="00C214E5">
        <w:rPr>
          <w:rFonts w:asciiTheme="minorHAnsi" w:eastAsia="Calibri" w:hAnsiTheme="minorHAnsi" w:cstheme="minorHAnsi"/>
          <w:spacing w:val="2"/>
          <w:w w:val="64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NT</w:t>
      </w:r>
      <w:r w:rsidRPr="00C214E5">
        <w:rPr>
          <w:rFonts w:asciiTheme="minorHAnsi" w:eastAsia="Calibri" w:hAnsiTheme="minorHAnsi" w:cstheme="minorHAnsi"/>
          <w:spacing w:val="1"/>
          <w:w w:val="50"/>
          <w:sz w:val="22"/>
          <w:szCs w:val="22"/>
        </w:rPr>
        <w:t xml:space="preserve">    L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rari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639B86BD" w14:textId="77777777" w:rsidR="00846711" w:rsidRPr="00C214E5" w:rsidRDefault="00846711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608CF000" w14:textId="77777777" w:rsidR="00846711" w:rsidRPr="00C214E5" w:rsidRDefault="0084671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E02D0F" w14:textId="77777777" w:rsidR="00846711" w:rsidRPr="00C214E5" w:rsidRDefault="0026693A">
      <w:pPr>
        <w:spacing w:line="320" w:lineRule="exact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sz w:val="22"/>
          <w:szCs w:val="22"/>
        </w:rPr>
        <w:pict w14:anchorId="37F593DE">
          <v:group id="_x0000_s1028" style="position:absolute;left:0;text-align:left;margin-left:70.45pt;margin-top:18.75pt;width:470.9pt;height:0;z-index:-251654656;mso-position-horizontal-relative:page" coordorigin="1409,375" coordsize="9418,0">
            <v:shape id="_x0000_s1029" style="position:absolute;left:1409;top:375;width:9418;height:0" coordorigin="1409,375" coordsize="9418,0" path="m1409,375r9417,e" filled="f" strokeweight=".82pt">
              <v:path arrowok="t"/>
            </v:shape>
            <w10:wrap anchorx="page"/>
          </v:group>
        </w:pict>
      </w:r>
      <w:r w:rsidRPr="00C214E5">
        <w:rPr>
          <w:rFonts w:asciiTheme="minorHAnsi" w:eastAsia="Calibri" w:hAnsiTheme="minorHAnsi" w:cstheme="minorHAnsi"/>
          <w:b/>
          <w:spacing w:val="1"/>
          <w:w w:val="99"/>
          <w:position w:val="-1"/>
          <w:sz w:val="22"/>
          <w:szCs w:val="22"/>
        </w:rPr>
        <w:t>COMMUNITY</w:t>
      </w:r>
      <w:r w:rsidRPr="00C214E5">
        <w:rPr>
          <w:rFonts w:asciiTheme="minorHAnsi" w:eastAsia="Calibri" w:hAnsiTheme="minorHAnsi" w:cstheme="minorHAnsi"/>
          <w:b/>
          <w:spacing w:val="-17"/>
          <w:w w:val="99"/>
          <w:position w:val="-1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b/>
          <w:w w:val="99"/>
          <w:position w:val="-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1"/>
          <w:w w:val="99"/>
          <w:position w:val="-1"/>
          <w:sz w:val="22"/>
          <w:szCs w:val="22"/>
        </w:rPr>
        <w:t>SERV</w:t>
      </w:r>
      <w:r w:rsidRPr="00C214E5">
        <w:rPr>
          <w:rFonts w:asciiTheme="minorHAnsi" w:eastAsia="Calibri" w:hAnsiTheme="minorHAnsi" w:cstheme="minorHAnsi"/>
          <w:b/>
          <w:w w:val="99"/>
          <w:position w:val="-1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b/>
          <w:spacing w:val="1"/>
          <w:w w:val="99"/>
          <w:position w:val="-1"/>
          <w:sz w:val="22"/>
          <w:szCs w:val="22"/>
        </w:rPr>
        <w:t>CE</w:t>
      </w:r>
      <w:r w:rsidRPr="00C214E5">
        <w:rPr>
          <w:rFonts w:asciiTheme="minorHAnsi" w:eastAsia="Calibri" w:hAnsiTheme="minorHAnsi" w:cstheme="minorHAnsi"/>
          <w:b/>
          <w:w w:val="24"/>
          <w:position w:val="-1"/>
          <w:sz w:val="22"/>
          <w:szCs w:val="22"/>
        </w:rPr>
        <w:t xml:space="preserve">      </w:t>
      </w:r>
      <w:r w:rsidRPr="00C214E5">
        <w:rPr>
          <w:rFonts w:asciiTheme="minorHAnsi" w:eastAsia="Calibri" w:hAnsiTheme="minorHAnsi" w:cstheme="minorHAnsi"/>
          <w:b/>
          <w:spacing w:val="1"/>
          <w:w w:val="24"/>
          <w:position w:val="-1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b/>
          <w:w w:val="24"/>
          <w:position w:val="-1"/>
          <w:sz w:val="22"/>
          <w:szCs w:val="22"/>
        </w:rPr>
        <w:t> </w:t>
      </w:r>
    </w:p>
    <w:p w14:paraId="482D51FE" w14:textId="77777777" w:rsidR="00846711" w:rsidRPr="00C214E5" w:rsidRDefault="00846711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0DAF6A4C" w14:textId="77777777" w:rsidR="00846711" w:rsidRPr="00C214E5" w:rsidRDefault="0026693A">
      <w:pPr>
        <w:spacing w:before="29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2005</w:t>
      </w:r>
      <w:r w:rsidRPr="00C214E5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C214E5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–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                            </w:t>
      </w:r>
      <w:r w:rsidRPr="00C214E5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ar</w:t>
      </w:r>
      <w:r w:rsidRPr="00C214E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C214E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Y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C214E5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iv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rsity,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TX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(s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boa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w w:val="103"/>
          <w:sz w:val="22"/>
          <w:szCs w:val="22"/>
        </w:rPr>
        <w:t>)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1D8DA41A" w14:textId="77777777" w:rsidR="00846711" w:rsidRPr="00C214E5" w:rsidRDefault="0026693A">
      <w:pPr>
        <w:spacing w:before="27"/>
        <w:ind w:left="2114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C214E5">
        <w:rPr>
          <w:rFonts w:asciiTheme="minorHAnsi" w:hAnsiTheme="minorHAnsi" w:cstheme="minorHAnsi"/>
          <w:spacing w:val="21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Com</w:t>
      </w:r>
      <w:r w:rsidRPr="00C214E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un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ic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Com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Ch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air,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8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DDD3FA7" w14:textId="77777777" w:rsidR="00846711" w:rsidRPr="00C214E5" w:rsidRDefault="00846711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0BDFCB14" w14:textId="77777777" w:rsidR="00846711" w:rsidRPr="00C214E5" w:rsidRDefault="0026693A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>2006</w:t>
      </w:r>
      <w:r w:rsidRPr="00C214E5">
        <w:rPr>
          <w:rFonts w:asciiTheme="minorHAnsi" w:eastAsia="Calibri" w:hAnsiTheme="minorHAnsi" w:cstheme="minorHAnsi"/>
          <w:w w:val="79"/>
          <w:sz w:val="22"/>
          <w:szCs w:val="22"/>
        </w:rPr>
        <w:t xml:space="preserve">  </w:t>
      </w:r>
      <w:r w:rsidRPr="00C214E5">
        <w:rPr>
          <w:rFonts w:asciiTheme="minorHAnsi" w:eastAsia="Calibri" w:hAnsiTheme="minorHAnsi" w:cstheme="minorHAnsi"/>
          <w:spacing w:val="8"/>
          <w:w w:val="79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–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2010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   </w:t>
      </w:r>
      <w:r w:rsidRPr="00C214E5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Read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TX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(c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abo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tiv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oup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pub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lic,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hoo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ade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ic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s)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37E76D7" w14:textId="77777777" w:rsidR="00846711" w:rsidRPr="00C214E5" w:rsidRDefault="0026693A">
      <w:pPr>
        <w:spacing w:before="27"/>
        <w:ind w:left="2114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C214E5">
        <w:rPr>
          <w:rFonts w:asciiTheme="minorHAnsi" w:hAnsiTheme="minorHAnsi" w:cstheme="minorHAnsi"/>
          <w:spacing w:val="21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</w:t>
      </w:r>
      <w:r w:rsidRPr="00C214E5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C214E5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Ch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air,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Pub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licity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Com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2007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–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2010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45A1CEE7" w14:textId="77777777" w:rsidR="00846711" w:rsidRPr="00C214E5" w:rsidRDefault="0026693A">
      <w:pPr>
        <w:spacing w:before="22"/>
        <w:ind w:left="2114"/>
        <w:rPr>
          <w:rFonts w:asciiTheme="minorHAnsi" w:eastAsia="Calibri" w:hAnsiTheme="minorHAnsi" w:cstheme="minorHAnsi"/>
          <w:sz w:val="22"/>
          <w:szCs w:val="22"/>
        </w:rPr>
        <w:sectPr w:rsidR="00846711" w:rsidRPr="00C214E5">
          <w:pgSz w:w="12240" w:h="15840"/>
          <w:pgMar w:top="940" w:right="1280" w:bottom="280" w:left="1320" w:header="748" w:footer="0" w:gutter="0"/>
          <w:cols w:space="720"/>
        </w:sectPr>
      </w:pPr>
      <w:r w:rsidRPr="00C214E5">
        <w:rPr>
          <w:rFonts w:asciiTheme="minorHAnsi" w:hAnsiTheme="minorHAnsi" w:cstheme="minorHAnsi"/>
          <w:w w:val="136"/>
          <w:sz w:val="22"/>
          <w:szCs w:val="22"/>
        </w:rPr>
        <w:lastRenderedPageBreak/>
        <w:t>•</w:t>
      </w:r>
      <w:r w:rsidRPr="00C214E5">
        <w:rPr>
          <w:rFonts w:asciiTheme="minorHAnsi" w:hAnsiTheme="minorHAnsi" w:cstheme="minorHAnsi"/>
          <w:spacing w:val="21"/>
          <w:w w:val="13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3"/>
          <w:sz w:val="22"/>
          <w:szCs w:val="22"/>
        </w:rPr>
        <w:t>W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eb</w:t>
      </w:r>
      <w:r w:rsidRPr="00C214E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ster,</w:t>
      </w:r>
      <w:r w:rsidRPr="00C214E5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2007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–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2010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6B8B419E" w14:textId="77777777" w:rsidR="00846711" w:rsidRPr="00C214E5" w:rsidRDefault="0084671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613219" w14:textId="77777777" w:rsidR="00846711" w:rsidRPr="00C214E5" w:rsidRDefault="00846711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3CBD1E9" w14:textId="77777777" w:rsidR="00846711" w:rsidRPr="00C214E5" w:rsidRDefault="0026693A">
      <w:pPr>
        <w:spacing w:before="5" w:line="320" w:lineRule="exact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hAnsiTheme="minorHAnsi" w:cstheme="minorHAnsi"/>
          <w:sz w:val="22"/>
          <w:szCs w:val="22"/>
        </w:rPr>
        <w:pict w14:anchorId="633688A2">
          <v:group id="_x0000_s1026" style="position:absolute;left:0;text-align:left;margin-left:70.45pt;margin-top:19pt;width:470.9pt;height:0;z-index:-251653632;mso-position-horizontal-relative:page" coordorigin="1409,380" coordsize="9418,0">
            <v:shape id="_x0000_s1027" style="position:absolute;left:1409;top:380;width:9418;height:0" coordorigin="1409,380" coordsize="9418,0" path="m1409,380r9417,e" filled="f" strokeweight=".82pt">
              <v:path arrowok="t"/>
            </v:shape>
            <w10:wrap anchorx="page"/>
          </v:group>
        </w:pict>
      </w:r>
      <w:r w:rsidRPr="00C214E5">
        <w:rPr>
          <w:rFonts w:asciiTheme="minorHAnsi" w:eastAsia="Calibri" w:hAnsiTheme="minorHAnsi" w:cstheme="minorHAnsi"/>
          <w:b/>
          <w:spacing w:val="1"/>
          <w:position w:val="-1"/>
          <w:sz w:val="22"/>
          <w:szCs w:val="22"/>
        </w:rPr>
        <w:t>TECH</w:t>
      </w:r>
      <w:r w:rsidRPr="00C214E5">
        <w:rPr>
          <w:rFonts w:asciiTheme="minorHAnsi" w:eastAsia="Calibri" w:hAnsiTheme="minorHAnsi" w:cstheme="minorHAnsi"/>
          <w:b/>
          <w:spacing w:val="-24"/>
          <w:position w:val="-1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b/>
          <w:position w:val="-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1"/>
          <w:w w:val="99"/>
          <w:position w:val="-1"/>
          <w:sz w:val="22"/>
          <w:szCs w:val="22"/>
        </w:rPr>
        <w:t>PROF</w:t>
      </w:r>
      <w:r w:rsidRPr="00C214E5">
        <w:rPr>
          <w:rFonts w:asciiTheme="minorHAnsi" w:eastAsia="Calibri" w:hAnsiTheme="minorHAnsi" w:cstheme="minorHAnsi"/>
          <w:b/>
          <w:w w:val="99"/>
          <w:position w:val="-1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b/>
          <w:spacing w:val="1"/>
          <w:w w:val="99"/>
          <w:position w:val="-1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b/>
          <w:w w:val="99"/>
          <w:position w:val="-1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b/>
          <w:spacing w:val="1"/>
          <w:w w:val="99"/>
          <w:position w:val="-1"/>
          <w:sz w:val="22"/>
          <w:szCs w:val="22"/>
        </w:rPr>
        <w:t>ENC</w:t>
      </w:r>
      <w:r w:rsidRPr="00C214E5">
        <w:rPr>
          <w:rFonts w:asciiTheme="minorHAnsi" w:eastAsia="Calibri" w:hAnsiTheme="minorHAnsi" w:cstheme="minorHAnsi"/>
          <w:b/>
          <w:w w:val="99"/>
          <w:position w:val="-1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b/>
          <w:spacing w:val="1"/>
          <w:w w:val="99"/>
          <w:position w:val="-1"/>
          <w:sz w:val="22"/>
          <w:szCs w:val="22"/>
        </w:rPr>
        <w:t>ES</w:t>
      </w:r>
      <w:r w:rsidRPr="00C214E5">
        <w:rPr>
          <w:rFonts w:asciiTheme="minorHAnsi" w:eastAsia="Calibri" w:hAnsiTheme="minorHAnsi" w:cstheme="minorHAnsi"/>
          <w:b/>
          <w:w w:val="24"/>
          <w:position w:val="-1"/>
          <w:sz w:val="22"/>
          <w:szCs w:val="22"/>
        </w:rPr>
        <w:t xml:space="preserve">    </w:t>
      </w:r>
    </w:p>
    <w:p w14:paraId="5D408F8A" w14:textId="77777777" w:rsidR="00846711" w:rsidRPr="00C214E5" w:rsidRDefault="00846711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10CF8E4E" w14:textId="77777777" w:rsidR="00846711" w:rsidRPr="00C214E5" w:rsidRDefault="0026693A">
      <w:pPr>
        <w:spacing w:before="29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Cou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rs</w:t>
      </w:r>
      <w:r w:rsidRPr="00C214E5">
        <w:rPr>
          <w:rFonts w:asciiTheme="minorHAnsi" w:eastAsia="Calibri" w:hAnsiTheme="minorHAnsi" w:cstheme="minorHAnsi"/>
          <w:b/>
          <w:spacing w:val="2"/>
          <w:w w:val="53"/>
          <w:sz w:val="22"/>
          <w:szCs w:val="22"/>
        </w:rPr>
        <w:t xml:space="preserve">e   </w:t>
      </w:r>
      <w:r w:rsidRPr="00C214E5">
        <w:rPr>
          <w:rFonts w:asciiTheme="minorHAnsi" w:eastAsia="Calibri" w:hAnsiTheme="minorHAnsi" w:cstheme="minorHAnsi"/>
          <w:b/>
          <w:spacing w:val="1"/>
          <w:w w:val="53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anage</w:t>
      </w:r>
      <w:r w:rsidRPr="00C214E5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t: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                        </w:t>
      </w:r>
      <w:r w:rsidRPr="00C214E5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ck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bo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ar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ood</w:t>
      </w:r>
      <w:r w:rsidRPr="00C214E5">
        <w:rPr>
          <w:rFonts w:asciiTheme="minorHAnsi" w:eastAsia="Calibri" w:hAnsiTheme="minorHAnsi" w:cstheme="minorHAnsi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W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rks,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W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ist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ky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59312C4" w14:textId="77777777" w:rsidR="00846711" w:rsidRPr="00C214E5" w:rsidRDefault="0026693A">
      <w:pPr>
        <w:spacing w:before="13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b/>
          <w:spacing w:val="2"/>
          <w:sz w:val="22"/>
          <w:szCs w:val="22"/>
        </w:rPr>
        <w:t>Re</w:t>
      </w:r>
      <w:r w:rsidRPr="00C214E5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b/>
          <w:spacing w:val="2"/>
          <w:sz w:val="22"/>
          <w:szCs w:val="22"/>
        </w:rPr>
        <w:t>ea</w:t>
      </w:r>
      <w:r w:rsidRPr="00C214E5">
        <w:rPr>
          <w:rFonts w:asciiTheme="minorHAnsi" w:eastAsia="Calibri" w:hAnsiTheme="minorHAnsi" w:cstheme="minorHAnsi"/>
          <w:b/>
          <w:spacing w:val="1"/>
          <w:sz w:val="22"/>
          <w:szCs w:val="22"/>
        </w:rPr>
        <w:t>rc</w:t>
      </w:r>
      <w:r w:rsidRPr="00C214E5">
        <w:rPr>
          <w:rFonts w:asciiTheme="minorHAnsi" w:eastAsia="Calibri" w:hAnsiTheme="minorHAnsi" w:cstheme="minorHAnsi"/>
          <w:b/>
          <w:spacing w:val="2"/>
          <w:sz w:val="22"/>
          <w:szCs w:val="22"/>
        </w:rPr>
        <w:t>h</w:t>
      </w:r>
      <w:r w:rsidRPr="00C214E5">
        <w:rPr>
          <w:rFonts w:asciiTheme="minorHAnsi" w:eastAsia="Calibri" w:hAnsiTheme="minorHAnsi" w:cstheme="minorHAnsi"/>
          <w:b/>
          <w:spacing w:val="11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&amp;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odu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cti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v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ity: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    </w:t>
      </w:r>
      <w:r w:rsidRPr="00C214E5">
        <w:rPr>
          <w:rFonts w:asciiTheme="minorHAnsi" w:eastAsia="Calibri" w:hAnsiTheme="minorHAnsi" w:cstheme="minorHAnsi"/>
          <w:b/>
          <w:spacing w:val="9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SS,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NV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iv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zi,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Qua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ltrics,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rv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ey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k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y</w:t>
      </w:r>
      <w:r w:rsidRPr="00C214E5">
        <w:rPr>
          <w:rFonts w:asciiTheme="minorHAnsi" w:eastAsia="Calibri" w:hAnsiTheme="minorHAnsi" w:cstheme="minorHAnsi"/>
          <w:spacing w:val="1"/>
          <w:w w:val="58"/>
          <w:sz w:val="22"/>
          <w:szCs w:val="22"/>
        </w:rPr>
        <w:t>,    L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bGu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57"/>
          <w:sz w:val="22"/>
          <w:szCs w:val="22"/>
        </w:rPr>
        <w:t> 2,</w:t>
      </w:r>
      <w:r w:rsidRPr="00C214E5">
        <w:rPr>
          <w:rFonts w:asciiTheme="minorHAnsi" w:eastAsia="Calibri" w:hAnsiTheme="minorHAnsi" w:cstheme="minorHAnsi"/>
          <w:w w:val="57"/>
          <w:sz w:val="22"/>
          <w:szCs w:val="22"/>
        </w:rPr>
        <w:t xml:space="preserve">  </w:t>
      </w:r>
      <w:r w:rsidRPr="00C214E5">
        <w:rPr>
          <w:rFonts w:asciiTheme="minorHAnsi" w:eastAsia="Calibri" w:hAnsiTheme="minorHAnsi" w:cstheme="minorHAnsi"/>
          <w:spacing w:val="19"/>
          <w:w w:val="57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w w:val="57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3"/>
          <w:w w:val="57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1"/>
          <w:w w:val="58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2"/>
          <w:w w:val="58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ffice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7643A72A" w14:textId="77777777" w:rsidR="00846711" w:rsidRPr="00C214E5" w:rsidRDefault="0026693A">
      <w:pPr>
        <w:spacing w:before="13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b/>
          <w:spacing w:val="2"/>
          <w:sz w:val="22"/>
          <w:szCs w:val="22"/>
        </w:rPr>
        <w:t>De</w:t>
      </w:r>
      <w:r w:rsidRPr="00C214E5">
        <w:rPr>
          <w:rFonts w:asciiTheme="minorHAnsi" w:eastAsia="Calibri" w:hAnsiTheme="minorHAnsi" w:cstheme="minorHAnsi"/>
          <w:b/>
          <w:spacing w:val="1"/>
          <w:sz w:val="22"/>
          <w:szCs w:val="22"/>
        </w:rPr>
        <w:t>sig</w:t>
      </w:r>
      <w:r w:rsidRPr="00C214E5">
        <w:rPr>
          <w:rFonts w:asciiTheme="minorHAnsi" w:eastAsia="Calibri" w:hAnsiTheme="minorHAnsi" w:cstheme="minorHAnsi"/>
          <w:b/>
          <w:spacing w:val="2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b/>
          <w:spacing w:val="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2"/>
          <w:w w:val="59"/>
          <w:sz w:val="22"/>
          <w:szCs w:val="22"/>
        </w:rPr>
        <w:t xml:space="preserve">&amp;   </w:t>
      </w:r>
      <w:r w:rsidRPr="00C214E5">
        <w:rPr>
          <w:rFonts w:asciiTheme="minorHAnsi" w:eastAsia="Calibri" w:hAnsiTheme="minorHAnsi" w:cstheme="minorHAnsi"/>
          <w:b/>
          <w:spacing w:val="1"/>
          <w:w w:val="59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odu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cti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on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: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</w:t>
      </w:r>
      <w:r w:rsidRPr="00C214E5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Adobe</w:t>
      </w:r>
      <w:r w:rsidRPr="00C214E5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(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Pho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hop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ea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wea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Ill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r),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Ca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sia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1C70FEC8" w14:textId="77777777" w:rsidR="00846711" w:rsidRPr="00C214E5" w:rsidRDefault="0026693A">
      <w:pPr>
        <w:spacing w:before="13" w:line="253" w:lineRule="auto"/>
        <w:ind w:left="118" w:right="2948"/>
        <w:rPr>
          <w:rFonts w:asciiTheme="minorHAnsi" w:eastAsia="Calibri" w:hAnsiTheme="minorHAnsi" w:cstheme="minorHAnsi"/>
          <w:sz w:val="22"/>
          <w:szCs w:val="22"/>
        </w:rPr>
      </w:pPr>
      <w:r w:rsidRPr="00C214E5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b/>
          <w:spacing w:val="2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b/>
          <w:spacing w:val="1"/>
          <w:sz w:val="22"/>
          <w:szCs w:val="22"/>
        </w:rPr>
        <w:t>cial</w:t>
      </w:r>
      <w:r w:rsidRPr="00C214E5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ed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ia: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            </w:t>
      </w:r>
      <w:r w:rsidRPr="00C214E5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</w:t>
      </w:r>
      <w:r w:rsidRPr="00C214E5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Tw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itt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r,</w:t>
      </w:r>
      <w:r w:rsidRPr="00C214E5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W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ress,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F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lickr,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tc.</w:t>
      </w:r>
      <w:r w:rsidRPr="00C214E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S:</w:t>
      </w:r>
      <w:r w:rsidRPr="00C214E5">
        <w:rPr>
          <w:rFonts w:asciiTheme="minorHAnsi" w:eastAsia="Calibri" w:hAnsiTheme="minorHAnsi" w:cstheme="minorHAnsi"/>
          <w:b/>
          <w:spacing w:val="-37"/>
          <w:w w:val="25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</w:t>
      </w:r>
      <w:r w:rsidRPr="00C214E5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</w:t>
      </w:r>
      <w:r w:rsidRPr="00C214E5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</w:t>
      </w:r>
      <w:r w:rsidRPr="00C214E5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Adobe</w:t>
      </w:r>
      <w:r w:rsidRPr="00C214E5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CQ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fl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uen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W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iki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PBwo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rks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C214E5">
        <w:rPr>
          <w:rFonts w:asciiTheme="minorHAnsi" w:eastAsia="Calibri" w:hAnsiTheme="minorHAnsi" w:cstheme="minorHAnsi"/>
          <w:spacing w:val="11"/>
          <w:w w:val="26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6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C214E5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he</w:t>
      </w:r>
      <w:r w:rsidRPr="00C214E5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r: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</w:t>
      </w:r>
      <w:r w:rsidRPr="00C214E5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</w:t>
      </w:r>
      <w:r w:rsidRPr="00C214E5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</w:t>
      </w:r>
      <w:r w:rsidRPr="00C214E5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pe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ri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en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C214E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214E5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si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HT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PHP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y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SQ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L,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C214E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Rub</w:t>
      </w:r>
      <w:r w:rsidRPr="00C214E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y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C214E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C214E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sectPr w:rsidR="00846711" w:rsidRPr="00C214E5">
      <w:pgSz w:w="12240" w:h="15840"/>
      <w:pgMar w:top="940" w:right="1280" w:bottom="280" w:left="1320" w:header="74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EDC99" w14:textId="77777777" w:rsidR="0026693A" w:rsidRDefault="0026693A">
      <w:r>
        <w:separator/>
      </w:r>
    </w:p>
  </w:endnote>
  <w:endnote w:type="continuationSeparator" w:id="0">
    <w:p w14:paraId="5A42A24A" w14:textId="77777777" w:rsidR="0026693A" w:rsidRDefault="00266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34F83" w14:textId="77777777" w:rsidR="0026693A" w:rsidRDefault="0026693A">
      <w:r>
        <w:separator/>
      </w:r>
    </w:p>
  </w:footnote>
  <w:footnote w:type="continuationSeparator" w:id="0">
    <w:p w14:paraId="489A26CF" w14:textId="77777777" w:rsidR="0026693A" w:rsidRDefault="002669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E46AE" w14:textId="77777777" w:rsidR="00846711" w:rsidRDefault="0026693A">
    <w:pPr>
      <w:spacing w:line="200" w:lineRule="exact"/>
    </w:pPr>
    <w:r>
      <w:pict w14:anchorId="3DC89083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67.1pt;margin-top:36.55pt;width:76.05pt;height:11.85pt;z-index:-251658752;mso-position-horizontal-relative:page;mso-position-vertical-relative:page" filled="f" stroked="f">
          <v:textbox inset="0,0,0,0">
            <w:txbxContent>
              <w:p w14:paraId="525CC31C" w14:textId="77777777" w:rsidR="00846711" w:rsidRDefault="0026693A">
                <w:pPr>
                  <w:spacing w:line="220" w:lineRule="exact"/>
                  <w:ind w:left="20" w:right="-30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 w:eastAsia="Calibri" w:hAnsi="Calibri" w:cs="Calibri"/>
                    <w:spacing w:val="2"/>
                  </w:rPr>
                  <w:t>S</w:t>
                </w:r>
                <w:r>
                  <w:rPr>
                    <w:rFonts w:ascii="Calibri" w:eastAsia="Calibri" w:hAnsi="Calibri" w:cs="Calibri"/>
                    <w:spacing w:val="1"/>
                  </w:rPr>
                  <w:t>t</w:t>
                </w:r>
                <w:r>
                  <w:rPr>
                    <w:rFonts w:ascii="Calibri" w:eastAsia="Calibri" w:hAnsi="Calibri" w:cs="Calibri"/>
                    <w:spacing w:val="2"/>
                  </w:rPr>
                  <w:t>a</w:t>
                </w:r>
                <w:r>
                  <w:rPr>
                    <w:rFonts w:ascii="Calibri" w:eastAsia="Calibri" w:hAnsi="Calibri" w:cs="Calibri"/>
                    <w:spacing w:val="1"/>
                  </w:rPr>
                  <w:t>rr  </w:t>
                </w:r>
                <w:r>
                  <w:rPr>
                    <w:rFonts w:ascii="Calibri" w:eastAsia="Calibri" w:hAnsi="Calibri" w:cs="Calibri"/>
                    <w:spacing w:val="2"/>
                    <w:w w:val="103"/>
                  </w:rPr>
                  <w:t>Ho</w:t>
                </w:r>
                <w:r>
                  <w:rPr>
                    <w:rFonts w:ascii="Calibri" w:eastAsia="Calibri" w:hAnsi="Calibri" w:cs="Calibri"/>
                    <w:spacing w:val="1"/>
                    <w:w w:val="103"/>
                  </w:rPr>
                  <w:t>ff</w:t>
                </w:r>
                <w:r>
                  <w:rPr>
                    <w:rFonts w:ascii="Calibri" w:eastAsia="Calibri" w:hAnsi="Calibri" w:cs="Calibri"/>
                    <w:spacing w:val="3"/>
                    <w:w w:val="103"/>
                  </w:rPr>
                  <w:t>m</w:t>
                </w:r>
                <w:r>
                  <w:rPr>
                    <w:rFonts w:ascii="Calibri" w:eastAsia="Calibri" w:hAnsi="Calibri" w:cs="Calibri"/>
                    <w:spacing w:val="2"/>
                    <w:w w:val="103"/>
                  </w:rPr>
                  <w:t>a</w:t>
                </w:r>
                <w:r>
                  <w:rPr>
                    <w:rFonts w:ascii="Calibri" w:eastAsia="Calibri" w:hAnsi="Calibri" w:cs="Calibri"/>
                    <w:spacing w:val="1"/>
                    <w:w w:val="103"/>
                  </w:rPr>
                  <w:t>n</w:t>
                </w:r>
                <w:r>
                  <w:rPr>
                    <w:rFonts w:ascii="Calibri" w:eastAsia="Calibri" w:hAnsi="Calibri" w:cs="Calibri"/>
                    <w:w w:val="25"/>
                  </w:rPr>
                  <w:t xml:space="preserve">   </w:t>
                </w:r>
                <w:r>
                  <w:rPr>
                    <w:rFonts w:ascii="Calibri" w:eastAsia="Calibri" w:hAnsi="Calibri" w:cs="Calibri"/>
                    <w:spacing w:val="1"/>
                    <w:w w:val="25"/>
                  </w:rPr>
                  <w:t> </w:t>
                </w:r>
                <w:r>
                  <w:rPr>
                    <w:rFonts w:ascii="Calibri" w:eastAsia="Calibri" w:hAnsi="Calibri" w:cs="Calibri"/>
                    <w:spacing w:val="2"/>
                    <w:w w:val="52"/>
                  </w:rPr>
                  <w:t xml:space="preserve">|   </w:t>
                </w:r>
                <w:r>
                  <w:rPr>
                    <w:rFonts w:ascii="Calibri" w:eastAsia="Calibri" w:hAnsi="Calibri" w:cs="Calibri"/>
                    <w:spacing w:val="1"/>
                    <w:w w:val="52"/>
                  </w:rPr>
                  <w:t> </w:t>
                </w:r>
                <w:r>
                  <w:fldChar w:fldCharType="begin"/>
                </w:r>
                <w:r>
                  <w:rPr>
                    <w:rFonts w:ascii="Calibri" w:eastAsia="Calibri" w:hAnsi="Calibri" w:cs="Calibri"/>
                    <w:w w:val="103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ascii="Calibri" w:eastAsia="Calibri" w:hAnsi="Calibri" w:cs="Calibri"/>
                    <w:w w:val="25"/>
                  </w:rPr>
                  <w:t xml:space="preserve">    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A33D5E"/>
    <w:multiLevelType w:val="multilevel"/>
    <w:tmpl w:val="051A2CF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711"/>
    <w:rsid w:val="0026693A"/>
    <w:rsid w:val="00846711"/>
    <w:rsid w:val="00C21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8F2438B"/>
  <w15:docId w15:val="{34ED1918-6EC8-436F-97E9-EF21D369D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t.ly/starrpub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bit.ly/starrpres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t.ly/1tZN6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3500</Words>
  <Characters>19952</Characters>
  <Application>Microsoft Office Word</Application>
  <DocSecurity>0</DocSecurity>
  <Lines>166</Lines>
  <Paragraphs>46</Paragraphs>
  <ScaleCrop>false</ScaleCrop>
  <Company/>
  <LinksUpToDate>false</LinksUpToDate>
  <CharactersWithSpaces>23406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2021-05-19T15:40:00Z</dcterms:created>
  <dcterms:modified xsi:type="dcterms:W3CDTF">2021-05-19T15:45:00Z</dcterms:modified>
</cp:coreProperties>
</file>